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F10B3" w14:textId="77777777" w:rsidR="007F5366" w:rsidRPr="009241C3" w:rsidRDefault="007F5366">
      <w:pPr>
        <w:spacing w:before="9" w:line="180" w:lineRule="exact"/>
        <w:rPr>
          <w:rFonts w:asciiTheme="minorHAnsi" w:hAnsiTheme="minorHAnsi"/>
          <w:sz w:val="16"/>
          <w:szCs w:val="16"/>
        </w:rPr>
      </w:pPr>
    </w:p>
    <w:p w14:paraId="23E06E8F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3FE1B05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259CA248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050A5F0E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9ED46B8" w14:textId="77777777" w:rsidR="007F5366" w:rsidRPr="009241C3" w:rsidRDefault="009241C3">
      <w:pPr>
        <w:ind w:left="104" w:right="-5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7"/>
          <w:sz w:val="18"/>
          <w:szCs w:val="18"/>
        </w:rPr>
        <w:t>A</w:t>
      </w:r>
      <w:r w:rsidRPr="009241C3">
        <w:rPr>
          <w:rFonts w:asciiTheme="minorHAnsi" w:hAnsiTheme="minorHAnsi"/>
          <w:spacing w:val="9"/>
          <w:sz w:val="18"/>
          <w:szCs w:val="18"/>
        </w:rPr>
        <w:t>R</w:t>
      </w:r>
      <w:r w:rsidRPr="009241C3">
        <w:rPr>
          <w:rFonts w:asciiTheme="minorHAnsi" w:hAnsiTheme="minorHAnsi"/>
          <w:spacing w:val="10"/>
          <w:sz w:val="18"/>
          <w:szCs w:val="18"/>
        </w:rPr>
        <w:t>E</w:t>
      </w:r>
      <w:r w:rsidRPr="009241C3">
        <w:rPr>
          <w:rFonts w:asciiTheme="minorHAnsi" w:hAnsiTheme="minorHAnsi"/>
          <w:spacing w:val="7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7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1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8"/>
          <w:sz w:val="18"/>
          <w:szCs w:val="18"/>
        </w:rPr>
        <w:t>E</w:t>
      </w:r>
      <w:r w:rsidRPr="009241C3">
        <w:rPr>
          <w:rFonts w:asciiTheme="minorHAnsi" w:hAnsiTheme="minorHAnsi"/>
          <w:spacing w:val="7"/>
          <w:sz w:val="18"/>
          <w:szCs w:val="18"/>
        </w:rPr>
        <w:t>X</w:t>
      </w:r>
      <w:r w:rsidRPr="009241C3">
        <w:rPr>
          <w:rFonts w:asciiTheme="minorHAnsi" w:hAnsiTheme="minorHAnsi"/>
          <w:spacing w:val="9"/>
          <w:sz w:val="18"/>
          <w:szCs w:val="18"/>
        </w:rPr>
        <w:t>P</w:t>
      </w:r>
      <w:r w:rsidRPr="009241C3">
        <w:rPr>
          <w:rFonts w:asciiTheme="minorHAnsi" w:hAnsiTheme="minorHAnsi"/>
          <w:spacing w:val="10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>R</w:t>
      </w:r>
      <w:r w:rsidRPr="009241C3">
        <w:rPr>
          <w:rFonts w:asciiTheme="minorHAnsi" w:hAnsiTheme="minorHAnsi"/>
          <w:spacing w:val="10"/>
          <w:sz w:val="18"/>
          <w:szCs w:val="18"/>
        </w:rPr>
        <w:t>T</w:t>
      </w:r>
      <w:r w:rsidRPr="009241C3">
        <w:rPr>
          <w:rFonts w:asciiTheme="minorHAnsi" w:hAnsiTheme="minorHAnsi"/>
          <w:spacing w:val="8"/>
          <w:sz w:val="18"/>
          <w:szCs w:val="18"/>
        </w:rPr>
        <w:t>I</w:t>
      </w:r>
      <w:r w:rsidRPr="009241C3">
        <w:rPr>
          <w:rFonts w:asciiTheme="minorHAnsi" w:hAnsiTheme="minorHAnsi"/>
          <w:spacing w:val="7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E</w:t>
      </w:r>
    </w:p>
    <w:p w14:paraId="1EBEE83F" w14:textId="77777777" w:rsidR="007F5366" w:rsidRPr="009241C3" w:rsidRDefault="007F5366">
      <w:pPr>
        <w:spacing w:before="9" w:line="120" w:lineRule="exact"/>
        <w:rPr>
          <w:rFonts w:asciiTheme="minorHAnsi" w:hAnsiTheme="minorHAnsi"/>
          <w:sz w:val="11"/>
          <w:szCs w:val="11"/>
        </w:rPr>
      </w:pPr>
    </w:p>
    <w:p w14:paraId="1CE085D7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6C7B517C" w14:textId="77777777" w:rsidR="007F5366" w:rsidRPr="009241C3" w:rsidRDefault="009241C3">
      <w:pPr>
        <w:spacing w:line="525" w:lineRule="auto"/>
        <w:ind w:left="104" w:right="16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5"/>
          <w:sz w:val="18"/>
          <w:szCs w:val="18"/>
        </w:rPr>
        <w:t>Be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ha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v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ou</w:t>
      </w:r>
      <w:r w:rsidRPr="009241C3">
        <w:rPr>
          <w:rFonts w:asciiTheme="minorHAnsi" w:hAnsiTheme="minorHAnsi"/>
          <w:i/>
          <w:sz w:val="18"/>
          <w:szCs w:val="18"/>
        </w:rPr>
        <w:t>r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m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anag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eme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n</w:t>
      </w:r>
      <w:r w:rsidRPr="009241C3">
        <w:rPr>
          <w:rFonts w:asciiTheme="minorHAnsi" w:hAnsiTheme="minorHAnsi"/>
          <w:i/>
          <w:sz w:val="18"/>
          <w:szCs w:val="18"/>
        </w:rPr>
        <w:t xml:space="preserve">t 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m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n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is</w:t>
      </w:r>
      <w:r w:rsidRPr="009241C3">
        <w:rPr>
          <w:rFonts w:asciiTheme="minorHAnsi" w:hAnsiTheme="minorHAnsi"/>
          <w:i/>
          <w:spacing w:val="7"/>
          <w:sz w:val="18"/>
          <w:szCs w:val="18"/>
        </w:rPr>
        <w:t>t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r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a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v</w:t>
      </w:r>
      <w:r w:rsidRPr="009241C3">
        <w:rPr>
          <w:rFonts w:asciiTheme="minorHAnsi" w:hAnsiTheme="minorHAnsi"/>
          <w:i/>
          <w:sz w:val="18"/>
          <w:szCs w:val="18"/>
        </w:rPr>
        <w:t>e</w:t>
      </w:r>
      <w:r w:rsidRPr="009241C3">
        <w:rPr>
          <w:rFonts w:asciiTheme="minorHAnsi" w:hAnsiTheme="minorHAnsi"/>
          <w:i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du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i/>
          <w:sz w:val="18"/>
          <w:szCs w:val="18"/>
        </w:rPr>
        <w:t xml:space="preserve">s 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He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a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lt</w:t>
      </w:r>
      <w:r w:rsidRPr="009241C3">
        <w:rPr>
          <w:rFonts w:asciiTheme="minorHAnsi" w:hAnsiTheme="minorHAnsi"/>
          <w:i/>
          <w:sz w:val="18"/>
          <w:szCs w:val="18"/>
        </w:rPr>
        <w:t>h</w:t>
      </w:r>
      <w:r w:rsidRPr="009241C3">
        <w:rPr>
          <w:rFonts w:asciiTheme="minorHAnsi" w:hAnsiTheme="minorHAnsi"/>
          <w:i/>
          <w:spacing w:val="11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z w:val="18"/>
          <w:szCs w:val="18"/>
        </w:rPr>
        <w:t>&amp;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 xml:space="preserve"> s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a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f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i/>
          <w:sz w:val="18"/>
          <w:szCs w:val="18"/>
        </w:rPr>
        <w:t>y</w:t>
      </w:r>
    </w:p>
    <w:p w14:paraId="51F1EDB8" w14:textId="77777777" w:rsidR="007F5366" w:rsidRPr="009241C3" w:rsidRDefault="009241C3">
      <w:pPr>
        <w:spacing w:line="220" w:lineRule="exact"/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4"/>
          <w:sz w:val="18"/>
          <w:szCs w:val="18"/>
        </w:rPr>
        <w:t>K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no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wl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dg</w:t>
      </w:r>
      <w:r w:rsidRPr="009241C3">
        <w:rPr>
          <w:rFonts w:asciiTheme="minorHAnsi" w:hAnsiTheme="minorHAnsi"/>
          <w:i/>
          <w:sz w:val="18"/>
          <w:szCs w:val="18"/>
        </w:rPr>
        <w:t>e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i/>
          <w:sz w:val="18"/>
          <w:szCs w:val="18"/>
        </w:rPr>
        <w:t>f</w:t>
      </w:r>
      <w:r w:rsidRPr="009241C3">
        <w:rPr>
          <w:rFonts w:asciiTheme="minorHAnsi" w:hAnsiTheme="minorHAnsi"/>
          <w:i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N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a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ona</w:t>
      </w:r>
      <w:r w:rsidRPr="009241C3">
        <w:rPr>
          <w:rFonts w:asciiTheme="minorHAnsi" w:hAnsiTheme="minorHAnsi"/>
          <w:i/>
          <w:sz w:val="18"/>
          <w:szCs w:val="18"/>
        </w:rPr>
        <w:t>l</w:t>
      </w:r>
    </w:p>
    <w:p w14:paraId="4939866F" w14:textId="77777777" w:rsidR="007F5366" w:rsidRPr="009241C3" w:rsidRDefault="009241C3">
      <w:pPr>
        <w:spacing w:before="31" w:line="542" w:lineRule="auto"/>
        <w:ind w:left="104" w:right="1187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4"/>
          <w:sz w:val="18"/>
          <w:szCs w:val="18"/>
        </w:rPr>
        <w:t>C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u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r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r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u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u</w:t>
      </w:r>
      <w:r w:rsidRPr="009241C3">
        <w:rPr>
          <w:rFonts w:asciiTheme="minorHAnsi" w:hAnsiTheme="minorHAnsi"/>
          <w:i/>
          <w:sz w:val="18"/>
          <w:szCs w:val="18"/>
        </w:rPr>
        <w:t xml:space="preserve">m 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C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h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il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a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r</w:t>
      </w:r>
      <w:r w:rsidRPr="009241C3">
        <w:rPr>
          <w:rFonts w:asciiTheme="minorHAnsi" w:hAnsiTheme="minorHAnsi"/>
          <w:i/>
          <w:sz w:val="18"/>
          <w:szCs w:val="18"/>
        </w:rPr>
        <w:t xml:space="preserve">e 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S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i/>
          <w:sz w:val="18"/>
          <w:szCs w:val="18"/>
        </w:rPr>
        <w:t>N</w:t>
      </w:r>
    </w:p>
    <w:p w14:paraId="3EE71AF4" w14:textId="77777777" w:rsidR="007F5366" w:rsidRPr="009241C3" w:rsidRDefault="009241C3">
      <w:pPr>
        <w:spacing w:before="11"/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qua</w:t>
      </w:r>
      <w:r w:rsidRPr="009241C3">
        <w:rPr>
          <w:rFonts w:asciiTheme="minorHAnsi" w:hAnsiTheme="minorHAnsi"/>
          <w:i/>
          <w:sz w:val="18"/>
          <w:szCs w:val="18"/>
        </w:rPr>
        <w:t>l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op</w:t>
      </w:r>
      <w:r w:rsidRPr="009241C3">
        <w:rPr>
          <w:rFonts w:asciiTheme="minorHAnsi" w:hAnsiTheme="minorHAnsi"/>
          <w:i/>
          <w:spacing w:val="3"/>
          <w:sz w:val="18"/>
          <w:szCs w:val="18"/>
        </w:rPr>
        <w:t>p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rt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un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iti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i/>
          <w:sz w:val="18"/>
          <w:szCs w:val="18"/>
        </w:rPr>
        <w:t>s</w:t>
      </w:r>
    </w:p>
    <w:p w14:paraId="05B9D916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5C9C7E1" w14:textId="77777777" w:rsidR="007F5366" w:rsidRPr="009241C3" w:rsidRDefault="007F5366">
      <w:pPr>
        <w:spacing w:before="19" w:line="240" w:lineRule="exact"/>
        <w:rPr>
          <w:rFonts w:asciiTheme="minorHAnsi" w:hAnsiTheme="minorHAnsi"/>
          <w:sz w:val="22"/>
          <w:szCs w:val="22"/>
        </w:rPr>
      </w:pPr>
    </w:p>
    <w:p w14:paraId="6905E6FD" w14:textId="77777777" w:rsidR="007F5366" w:rsidRPr="009241C3" w:rsidRDefault="009241C3">
      <w:pPr>
        <w:ind w:left="121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11"/>
          <w:sz w:val="18"/>
          <w:szCs w:val="18"/>
        </w:rPr>
        <w:t>P</w:t>
      </w:r>
      <w:r w:rsidRPr="009241C3">
        <w:rPr>
          <w:rFonts w:asciiTheme="minorHAnsi" w:hAnsiTheme="minorHAnsi"/>
          <w:spacing w:val="9"/>
          <w:sz w:val="18"/>
          <w:szCs w:val="18"/>
        </w:rPr>
        <w:t>R</w:t>
      </w:r>
      <w:r w:rsidRPr="009241C3">
        <w:rPr>
          <w:rFonts w:asciiTheme="minorHAnsi" w:hAnsiTheme="minorHAnsi"/>
          <w:spacing w:val="10"/>
          <w:sz w:val="18"/>
          <w:szCs w:val="18"/>
        </w:rPr>
        <w:t>O</w:t>
      </w:r>
      <w:r w:rsidRPr="009241C3">
        <w:rPr>
          <w:rFonts w:asciiTheme="minorHAnsi" w:hAnsiTheme="minorHAnsi"/>
          <w:spacing w:val="9"/>
          <w:sz w:val="18"/>
          <w:szCs w:val="18"/>
        </w:rPr>
        <w:t>F</w:t>
      </w:r>
      <w:r w:rsidRPr="009241C3">
        <w:rPr>
          <w:rFonts w:asciiTheme="minorHAnsi" w:hAnsiTheme="minorHAnsi"/>
          <w:spacing w:val="10"/>
          <w:sz w:val="18"/>
          <w:szCs w:val="18"/>
        </w:rPr>
        <w:t>E</w:t>
      </w:r>
      <w:r w:rsidRPr="009241C3">
        <w:rPr>
          <w:rFonts w:asciiTheme="minorHAnsi" w:hAnsiTheme="minorHAnsi"/>
          <w:spacing w:val="9"/>
          <w:sz w:val="18"/>
          <w:szCs w:val="18"/>
        </w:rPr>
        <w:t>SS</w:t>
      </w:r>
      <w:r w:rsidRPr="009241C3">
        <w:rPr>
          <w:rFonts w:asciiTheme="minorHAnsi" w:hAnsiTheme="minorHAnsi"/>
          <w:spacing w:val="10"/>
          <w:sz w:val="18"/>
          <w:szCs w:val="18"/>
        </w:rPr>
        <w:t>ION</w:t>
      </w:r>
      <w:r w:rsidRPr="009241C3">
        <w:rPr>
          <w:rFonts w:asciiTheme="minorHAnsi" w:hAnsiTheme="minorHAnsi"/>
          <w:spacing w:val="7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L</w:t>
      </w:r>
    </w:p>
    <w:p w14:paraId="227B7977" w14:textId="77777777" w:rsidR="007F5366" w:rsidRPr="009241C3" w:rsidRDefault="007F5366">
      <w:pPr>
        <w:spacing w:line="180" w:lineRule="exact"/>
        <w:rPr>
          <w:rFonts w:asciiTheme="minorHAnsi" w:hAnsiTheme="minorHAnsi"/>
          <w:sz w:val="16"/>
          <w:szCs w:val="16"/>
        </w:rPr>
      </w:pPr>
    </w:p>
    <w:p w14:paraId="0FB1DFE5" w14:textId="31A19E98" w:rsidR="007F5366" w:rsidRPr="009241C3" w:rsidRDefault="009241C3" w:rsidP="009241C3">
      <w:pPr>
        <w:ind w:left="121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5"/>
          <w:sz w:val="18"/>
          <w:szCs w:val="18"/>
        </w:rPr>
        <w:t>F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irs</w:t>
      </w:r>
      <w:r w:rsidRPr="009241C3">
        <w:rPr>
          <w:rFonts w:asciiTheme="minorHAnsi" w:hAnsiTheme="minorHAnsi"/>
          <w:i/>
          <w:sz w:val="18"/>
          <w:szCs w:val="18"/>
        </w:rPr>
        <w:t>t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8"/>
          <w:sz w:val="18"/>
          <w:szCs w:val="18"/>
        </w:rPr>
        <w:t>A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i/>
          <w:sz w:val="18"/>
          <w:szCs w:val="18"/>
        </w:rPr>
        <w:t>d</w:t>
      </w:r>
      <w:r w:rsidRPr="009241C3">
        <w:rPr>
          <w:rFonts w:asciiTheme="minorHAnsi" w:hAnsiTheme="minorHAnsi"/>
          <w:i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6"/>
          <w:sz w:val="18"/>
          <w:szCs w:val="18"/>
        </w:rPr>
        <w:t>qua</w:t>
      </w:r>
      <w:r w:rsidRPr="009241C3">
        <w:rPr>
          <w:rFonts w:asciiTheme="minorHAnsi" w:hAnsiTheme="minorHAnsi"/>
          <w:i/>
          <w:spacing w:val="4"/>
          <w:sz w:val="18"/>
          <w:szCs w:val="18"/>
        </w:rPr>
        <w:t>lifi</w:t>
      </w:r>
      <w:r w:rsidRPr="009241C3">
        <w:rPr>
          <w:rFonts w:asciiTheme="minorHAnsi" w:hAnsiTheme="minorHAnsi"/>
          <w:i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i/>
          <w:sz w:val="18"/>
          <w:szCs w:val="18"/>
        </w:rPr>
        <w:t>d</w:t>
      </w:r>
    </w:p>
    <w:p w14:paraId="6C929048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4DB5FC63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59A040E6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73E696B6" w14:textId="77777777" w:rsidR="007F5366" w:rsidRPr="009241C3" w:rsidRDefault="009241C3">
      <w:pPr>
        <w:spacing w:line="517" w:lineRule="auto"/>
        <w:ind w:left="104" w:right="280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11"/>
          <w:sz w:val="18"/>
          <w:szCs w:val="18"/>
        </w:rPr>
        <w:t>P</w:t>
      </w:r>
      <w:r w:rsidRPr="009241C3">
        <w:rPr>
          <w:rFonts w:asciiTheme="minorHAnsi" w:hAnsiTheme="minorHAnsi"/>
          <w:spacing w:val="10"/>
          <w:sz w:val="18"/>
          <w:szCs w:val="18"/>
        </w:rPr>
        <w:t>E</w:t>
      </w:r>
      <w:r w:rsidRPr="009241C3">
        <w:rPr>
          <w:rFonts w:asciiTheme="minorHAnsi" w:hAnsiTheme="minorHAnsi"/>
          <w:spacing w:val="9"/>
          <w:sz w:val="18"/>
          <w:szCs w:val="18"/>
        </w:rPr>
        <w:t>RS</w:t>
      </w:r>
      <w:r w:rsidRPr="009241C3">
        <w:rPr>
          <w:rFonts w:asciiTheme="minorHAnsi" w:hAnsiTheme="minorHAnsi"/>
          <w:spacing w:val="10"/>
          <w:sz w:val="18"/>
          <w:szCs w:val="18"/>
        </w:rPr>
        <w:t>ON</w:t>
      </w:r>
      <w:r w:rsidRPr="009241C3">
        <w:rPr>
          <w:rFonts w:asciiTheme="minorHAnsi" w:hAnsiTheme="minorHAnsi"/>
          <w:spacing w:val="7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9"/>
          <w:sz w:val="18"/>
          <w:szCs w:val="18"/>
        </w:rPr>
        <w:t>S</w:t>
      </w:r>
      <w:r w:rsidRPr="009241C3">
        <w:rPr>
          <w:rFonts w:asciiTheme="minorHAnsi" w:hAnsiTheme="minorHAnsi"/>
          <w:spacing w:val="10"/>
          <w:sz w:val="18"/>
          <w:szCs w:val="18"/>
        </w:rPr>
        <w:t>KI</w:t>
      </w:r>
      <w:r w:rsidRPr="009241C3">
        <w:rPr>
          <w:rFonts w:asciiTheme="minorHAnsi" w:hAnsiTheme="minorHAnsi"/>
          <w:spacing w:val="8"/>
          <w:sz w:val="18"/>
          <w:szCs w:val="18"/>
        </w:rPr>
        <w:t>LL</w:t>
      </w:r>
      <w:r w:rsidRPr="009241C3">
        <w:rPr>
          <w:rFonts w:asciiTheme="minorHAnsi" w:hAnsiTheme="minorHAnsi"/>
          <w:sz w:val="18"/>
          <w:szCs w:val="18"/>
        </w:rPr>
        <w:t xml:space="preserve">S 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C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a</w:t>
      </w:r>
      <w:r w:rsidRPr="009241C3">
        <w:rPr>
          <w:rFonts w:asciiTheme="minorHAnsi" w:hAnsiTheme="minorHAnsi"/>
          <w:i/>
          <w:sz w:val="18"/>
          <w:szCs w:val="18"/>
        </w:rPr>
        <w:t>lm</w:t>
      </w:r>
      <w:r w:rsidRPr="009241C3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z w:val="18"/>
          <w:szCs w:val="18"/>
        </w:rPr>
        <w:t>tem</w:t>
      </w:r>
      <w:r w:rsidRPr="009241C3">
        <w:rPr>
          <w:rFonts w:asciiTheme="minorHAnsi" w:hAnsiTheme="minorHAnsi"/>
          <w:i/>
          <w:spacing w:val="2"/>
          <w:sz w:val="18"/>
          <w:szCs w:val="18"/>
        </w:rPr>
        <w:t>p</w:t>
      </w:r>
      <w:r w:rsidRPr="009241C3">
        <w:rPr>
          <w:rFonts w:asciiTheme="minorHAnsi" w:hAnsiTheme="minorHAnsi"/>
          <w:i/>
          <w:sz w:val="18"/>
          <w:szCs w:val="18"/>
        </w:rPr>
        <w:t>e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r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a</w:t>
      </w:r>
      <w:r w:rsidRPr="009241C3">
        <w:rPr>
          <w:rFonts w:asciiTheme="minorHAnsi" w:hAnsiTheme="minorHAnsi"/>
          <w:i/>
          <w:sz w:val="18"/>
          <w:szCs w:val="18"/>
        </w:rPr>
        <w:t>me</w:t>
      </w:r>
      <w:r w:rsidRPr="009241C3">
        <w:rPr>
          <w:rFonts w:asciiTheme="minorHAnsi" w:hAnsiTheme="minorHAnsi"/>
          <w:i/>
          <w:spacing w:val="2"/>
          <w:sz w:val="18"/>
          <w:szCs w:val="18"/>
        </w:rPr>
        <w:t>n</w:t>
      </w:r>
      <w:r w:rsidRPr="009241C3">
        <w:rPr>
          <w:rFonts w:asciiTheme="minorHAnsi" w:hAnsiTheme="minorHAnsi"/>
          <w:i/>
          <w:sz w:val="18"/>
          <w:szCs w:val="18"/>
        </w:rPr>
        <w:t xml:space="preserve">t 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Cr</w:t>
      </w:r>
      <w:r w:rsidRPr="009241C3">
        <w:rPr>
          <w:rFonts w:asciiTheme="minorHAnsi" w:hAnsiTheme="minorHAnsi"/>
          <w:i/>
          <w:sz w:val="18"/>
          <w:szCs w:val="18"/>
        </w:rPr>
        <w:t>e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a</w:t>
      </w:r>
      <w:r w:rsidRPr="009241C3">
        <w:rPr>
          <w:rFonts w:asciiTheme="minorHAnsi" w:hAnsiTheme="minorHAnsi"/>
          <w:i/>
          <w:sz w:val="18"/>
          <w:szCs w:val="18"/>
        </w:rPr>
        <w:t>tive</w:t>
      </w:r>
    </w:p>
    <w:p w14:paraId="7030B82E" w14:textId="77777777" w:rsidR="007F5366" w:rsidRPr="009241C3" w:rsidRDefault="009241C3">
      <w:pPr>
        <w:spacing w:before="35"/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z w:val="18"/>
          <w:szCs w:val="18"/>
        </w:rPr>
        <w:t>E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ngag</w:t>
      </w:r>
      <w:r w:rsidRPr="009241C3">
        <w:rPr>
          <w:rFonts w:asciiTheme="minorHAnsi" w:hAnsiTheme="minorHAnsi"/>
          <w:i/>
          <w:spacing w:val="-3"/>
          <w:sz w:val="18"/>
          <w:szCs w:val="18"/>
        </w:rPr>
        <w:t>i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i/>
          <w:sz w:val="18"/>
          <w:szCs w:val="18"/>
        </w:rPr>
        <w:t>g</w:t>
      </w:r>
    </w:p>
    <w:p w14:paraId="1816A47D" w14:textId="77777777" w:rsidR="007F5366" w:rsidRPr="009241C3" w:rsidRDefault="007F5366">
      <w:pPr>
        <w:spacing w:before="11" w:line="280" w:lineRule="exact"/>
        <w:rPr>
          <w:rFonts w:asciiTheme="minorHAnsi" w:hAnsiTheme="minorHAnsi"/>
          <w:sz w:val="24"/>
          <w:szCs w:val="24"/>
        </w:rPr>
      </w:pPr>
    </w:p>
    <w:p w14:paraId="37B118EA" w14:textId="77777777" w:rsidR="007F5366" w:rsidRPr="009241C3" w:rsidRDefault="009241C3">
      <w:pPr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z w:val="18"/>
          <w:szCs w:val="18"/>
        </w:rPr>
        <w:t>Li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i/>
          <w:sz w:val="18"/>
          <w:szCs w:val="18"/>
        </w:rPr>
        <w:t>te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i/>
          <w:sz w:val="18"/>
          <w:szCs w:val="18"/>
        </w:rPr>
        <w:t>i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i/>
          <w:sz w:val="18"/>
          <w:szCs w:val="18"/>
        </w:rPr>
        <w:t>g</w:t>
      </w:r>
      <w:r w:rsidRPr="009241C3">
        <w:rPr>
          <w:rFonts w:asciiTheme="minorHAnsi" w:hAnsiTheme="minorHAnsi"/>
          <w:i/>
          <w:spacing w:val="-6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i/>
          <w:sz w:val="18"/>
          <w:szCs w:val="18"/>
        </w:rPr>
        <w:t>kills</w:t>
      </w:r>
    </w:p>
    <w:p w14:paraId="5526DBE4" w14:textId="77777777" w:rsidR="009241C3" w:rsidRPr="009241C3" w:rsidRDefault="009241C3">
      <w:pPr>
        <w:spacing w:before="42" w:line="294" w:lineRule="auto"/>
        <w:ind w:right="3902"/>
        <w:rPr>
          <w:rFonts w:asciiTheme="minorHAnsi" w:hAnsiTheme="minorHAnsi"/>
        </w:rPr>
      </w:pPr>
      <w:r w:rsidRPr="009241C3">
        <w:rPr>
          <w:rFonts w:asciiTheme="minorHAnsi" w:hAnsiTheme="minorHAnsi"/>
          <w:sz w:val="18"/>
          <w:szCs w:val="18"/>
        </w:rPr>
        <w:br w:type="column"/>
      </w:r>
      <w:r w:rsidRPr="009241C3">
        <w:rPr>
          <w:rFonts w:asciiTheme="minorHAnsi" w:hAnsiTheme="minorHAnsi"/>
        </w:rPr>
        <w:t>Ross Roach</w:t>
      </w:r>
    </w:p>
    <w:p w14:paraId="2015AA1E" w14:textId="07C96B52" w:rsidR="007F5366" w:rsidRPr="009241C3" w:rsidRDefault="009241C3">
      <w:pPr>
        <w:spacing w:before="42" w:line="294" w:lineRule="auto"/>
        <w:ind w:right="3902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z w:val="36"/>
          <w:szCs w:val="36"/>
        </w:rPr>
        <w:t>Te</w:t>
      </w:r>
      <w:r w:rsidRPr="009241C3">
        <w:rPr>
          <w:rFonts w:asciiTheme="minorHAnsi" w:hAnsiTheme="minorHAnsi"/>
          <w:spacing w:val="-3"/>
          <w:sz w:val="36"/>
          <w:szCs w:val="36"/>
        </w:rPr>
        <w:t>ac</w:t>
      </w:r>
      <w:r w:rsidRPr="009241C3">
        <w:rPr>
          <w:rFonts w:asciiTheme="minorHAnsi" w:hAnsiTheme="minorHAnsi"/>
          <w:sz w:val="36"/>
          <w:szCs w:val="36"/>
        </w:rPr>
        <w:t>h</w:t>
      </w:r>
      <w:r w:rsidRPr="009241C3">
        <w:rPr>
          <w:rFonts w:asciiTheme="minorHAnsi" w:hAnsiTheme="minorHAnsi"/>
          <w:spacing w:val="-2"/>
          <w:sz w:val="36"/>
          <w:szCs w:val="36"/>
        </w:rPr>
        <w:t>i</w:t>
      </w:r>
      <w:r w:rsidRPr="009241C3">
        <w:rPr>
          <w:rFonts w:asciiTheme="minorHAnsi" w:hAnsiTheme="minorHAnsi"/>
          <w:sz w:val="36"/>
          <w:szCs w:val="36"/>
        </w:rPr>
        <w:t>ng</w:t>
      </w:r>
      <w:r w:rsidRPr="009241C3">
        <w:rPr>
          <w:rFonts w:asciiTheme="minorHAnsi" w:hAnsiTheme="minorHAnsi"/>
          <w:spacing w:val="-2"/>
          <w:sz w:val="36"/>
          <w:szCs w:val="36"/>
        </w:rPr>
        <w:t xml:space="preserve"> as</w:t>
      </w:r>
      <w:r w:rsidRPr="009241C3">
        <w:rPr>
          <w:rFonts w:asciiTheme="minorHAnsi" w:hAnsiTheme="minorHAnsi"/>
          <w:sz w:val="36"/>
          <w:szCs w:val="36"/>
        </w:rPr>
        <w:t>sis</w:t>
      </w:r>
      <w:r w:rsidRPr="009241C3">
        <w:rPr>
          <w:rFonts w:asciiTheme="minorHAnsi" w:hAnsiTheme="minorHAnsi"/>
          <w:spacing w:val="-4"/>
          <w:sz w:val="36"/>
          <w:szCs w:val="36"/>
        </w:rPr>
        <w:t>t</w:t>
      </w:r>
      <w:r w:rsidRPr="009241C3">
        <w:rPr>
          <w:rFonts w:asciiTheme="minorHAnsi" w:hAnsiTheme="minorHAnsi"/>
          <w:spacing w:val="-3"/>
          <w:sz w:val="36"/>
          <w:szCs w:val="36"/>
        </w:rPr>
        <w:t>a</w:t>
      </w:r>
      <w:r w:rsidRPr="009241C3">
        <w:rPr>
          <w:rFonts w:asciiTheme="minorHAnsi" w:hAnsiTheme="minorHAnsi"/>
          <w:sz w:val="36"/>
          <w:szCs w:val="36"/>
        </w:rPr>
        <w:t xml:space="preserve">nt </w:t>
      </w:r>
      <w:r w:rsidRPr="009241C3">
        <w:rPr>
          <w:rFonts w:asciiTheme="minorHAnsi" w:hAnsiTheme="minorHAnsi"/>
          <w:spacing w:val="12"/>
          <w:sz w:val="18"/>
          <w:szCs w:val="18"/>
        </w:rPr>
        <w:t>P</w:t>
      </w:r>
      <w:r w:rsidRPr="009241C3">
        <w:rPr>
          <w:rFonts w:asciiTheme="minorHAnsi" w:hAnsiTheme="minorHAnsi"/>
          <w:spacing w:val="13"/>
          <w:sz w:val="18"/>
          <w:szCs w:val="18"/>
        </w:rPr>
        <w:t>E</w:t>
      </w:r>
      <w:r w:rsidRPr="009241C3">
        <w:rPr>
          <w:rFonts w:asciiTheme="minorHAnsi" w:hAnsiTheme="minorHAnsi"/>
          <w:spacing w:val="11"/>
          <w:sz w:val="18"/>
          <w:szCs w:val="18"/>
        </w:rPr>
        <w:t>RS</w:t>
      </w:r>
      <w:r w:rsidRPr="009241C3">
        <w:rPr>
          <w:rFonts w:asciiTheme="minorHAnsi" w:hAnsiTheme="minorHAnsi"/>
          <w:spacing w:val="12"/>
          <w:sz w:val="18"/>
          <w:szCs w:val="18"/>
        </w:rPr>
        <w:t>ON</w:t>
      </w:r>
      <w:r w:rsidRPr="009241C3">
        <w:rPr>
          <w:rFonts w:asciiTheme="minorHAnsi" w:hAnsiTheme="minorHAnsi"/>
          <w:spacing w:val="10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1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1"/>
          <w:sz w:val="18"/>
          <w:szCs w:val="18"/>
        </w:rPr>
        <w:t>S</w:t>
      </w:r>
      <w:r w:rsidRPr="009241C3">
        <w:rPr>
          <w:rFonts w:asciiTheme="minorHAnsi" w:hAnsiTheme="minorHAnsi"/>
          <w:spacing w:val="12"/>
          <w:sz w:val="18"/>
          <w:szCs w:val="18"/>
        </w:rPr>
        <w:t>UMM</w:t>
      </w:r>
      <w:r w:rsidRPr="009241C3">
        <w:rPr>
          <w:rFonts w:asciiTheme="minorHAnsi" w:hAnsiTheme="minorHAnsi"/>
          <w:spacing w:val="10"/>
          <w:sz w:val="18"/>
          <w:szCs w:val="18"/>
        </w:rPr>
        <w:t>A</w:t>
      </w:r>
      <w:r w:rsidRPr="009241C3">
        <w:rPr>
          <w:rFonts w:asciiTheme="minorHAnsi" w:hAnsiTheme="minorHAnsi"/>
          <w:spacing w:val="11"/>
          <w:sz w:val="18"/>
          <w:szCs w:val="18"/>
        </w:rPr>
        <w:t>R</w:t>
      </w:r>
      <w:r w:rsidRPr="009241C3">
        <w:rPr>
          <w:rFonts w:asciiTheme="minorHAnsi" w:hAnsiTheme="minorHAnsi"/>
          <w:sz w:val="18"/>
          <w:szCs w:val="18"/>
        </w:rPr>
        <w:t>Y</w:t>
      </w:r>
    </w:p>
    <w:p w14:paraId="7A2C03F5" w14:textId="77777777" w:rsidR="007F5366" w:rsidRPr="009241C3" w:rsidRDefault="007F5366">
      <w:pPr>
        <w:spacing w:before="1" w:line="240" w:lineRule="exact"/>
        <w:rPr>
          <w:rFonts w:asciiTheme="minorHAnsi" w:hAnsiTheme="minorHAnsi"/>
          <w:sz w:val="22"/>
          <w:szCs w:val="22"/>
        </w:rPr>
      </w:pPr>
    </w:p>
    <w:p w14:paraId="05A0BDA7" w14:textId="77777777" w:rsidR="007F5366" w:rsidRPr="009241C3" w:rsidRDefault="009241C3">
      <w:pPr>
        <w:spacing w:line="271" w:lineRule="auto"/>
        <w:ind w:right="76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car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ng</w:t>
      </w:r>
      <w:r w:rsidRPr="009241C3">
        <w:rPr>
          <w:rFonts w:asciiTheme="minorHAnsi" w:hAnsiTheme="minorHAnsi"/>
          <w:sz w:val="18"/>
          <w:szCs w:val="18"/>
        </w:rPr>
        <w:t>,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s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po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z w:val="18"/>
          <w:szCs w:val="18"/>
        </w:rPr>
        <w:t xml:space="preserve">e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hu</w:t>
      </w:r>
      <w:r w:rsidRPr="009241C3">
        <w:rPr>
          <w:rFonts w:asciiTheme="minorHAnsi" w:hAnsiTheme="minorHAnsi"/>
          <w:spacing w:val="4"/>
          <w:sz w:val="18"/>
          <w:szCs w:val="18"/>
        </w:rPr>
        <w:t>si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sti</w:t>
      </w:r>
      <w:r w:rsidRPr="009241C3">
        <w:rPr>
          <w:rFonts w:asciiTheme="minorHAnsi" w:hAnsiTheme="minorHAnsi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m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y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4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m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4"/>
          <w:sz w:val="18"/>
          <w:szCs w:val="18"/>
        </w:rPr>
        <w:t>itt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t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 xml:space="preserve">e </w:t>
      </w:r>
      <w:r w:rsidRPr="009241C3">
        <w:rPr>
          <w:rFonts w:asciiTheme="minorHAnsi" w:hAnsiTheme="minorHAnsi"/>
          <w:spacing w:val="2"/>
          <w:sz w:val="18"/>
          <w:szCs w:val="18"/>
        </w:rPr>
        <w:t>w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f</w:t>
      </w:r>
      <w:r w:rsidRPr="009241C3">
        <w:rPr>
          <w:rFonts w:asciiTheme="minorHAnsi" w:hAnsiTheme="minorHAnsi"/>
          <w:spacing w:val="5"/>
          <w:sz w:val="18"/>
          <w:szCs w:val="18"/>
        </w:rPr>
        <w:t>are</w:t>
      </w:r>
      <w:r w:rsidRPr="009241C3">
        <w:rPr>
          <w:rFonts w:asciiTheme="minorHAnsi" w:hAnsiTheme="minorHAnsi"/>
          <w:sz w:val="18"/>
          <w:szCs w:val="18"/>
        </w:rPr>
        <w:t>,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f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gu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pr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12"/>
          <w:sz w:val="18"/>
          <w:szCs w:val="18"/>
        </w:rPr>
        <w:t>i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p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4"/>
          <w:sz w:val="18"/>
          <w:szCs w:val="18"/>
        </w:rPr>
        <w:t>il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.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P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4"/>
          <w:sz w:val="18"/>
          <w:szCs w:val="18"/>
        </w:rPr>
        <w:t>ss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ssi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nf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0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d 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hu</w:t>
      </w:r>
      <w:r w:rsidRPr="009241C3">
        <w:rPr>
          <w:rFonts w:asciiTheme="minorHAnsi" w:hAnsiTheme="minorHAnsi"/>
          <w:spacing w:val="4"/>
          <w:sz w:val="18"/>
          <w:szCs w:val="18"/>
        </w:rPr>
        <w:t>si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6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m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1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e</w:t>
      </w:r>
      <w:r w:rsidRPr="009241C3">
        <w:rPr>
          <w:rFonts w:asciiTheme="minorHAnsi" w:hAnsiTheme="minorHAnsi"/>
          <w:spacing w:val="3"/>
          <w:sz w:val="18"/>
          <w:szCs w:val="18"/>
        </w:rPr>
        <w:t>x</w:t>
      </w:r>
      <w:r w:rsidRPr="009241C3">
        <w:rPr>
          <w:rFonts w:asciiTheme="minorHAnsi" w:hAnsiTheme="minorHAnsi"/>
          <w:spacing w:val="5"/>
          <w:sz w:val="18"/>
          <w:szCs w:val="18"/>
        </w:rPr>
        <w:t>ce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t 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m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3"/>
          <w:sz w:val="18"/>
          <w:szCs w:val="18"/>
        </w:rPr>
        <w:t>un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ca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g</w:t>
      </w:r>
      <w:r w:rsidRPr="009241C3">
        <w:rPr>
          <w:rFonts w:asciiTheme="minorHAnsi" w:hAnsiTheme="minorHAnsi"/>
          <w:spacing w:val="7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t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k</w:t>
      </w:r>
      <w:r w:rsidRPr="009241C3">
        <w:rPr>
          <w:rFonts w:asciiTheme="minorHAnsi" w:hAnsiTheme="minorHAnsi"/>
          <w:spacing w:val="4"/>
          <w:sz w:val="18"/>
          <w:szCs w:val="18"/>
        </w:rPr>
        <w:t>ills</w:t>
      </w:r>
      <w:r w:rsidRPr="009241C3">
        <w:rPr>
          <w:rFonts w:asciiTheme="minorHAnsi" w:hAnsiTheme="minorHAnsi"/>
          <w:sz w:val="18"/>
          <w:szCs w:val="18"/>
        </w:rPr>
        <w:t>.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W</w:t>
      </w:r>
      <w:r w:rsidRPr="009241C3">
        <w:rPr>
          <w:rFonts w:asciiTheme="minorHAnsi" w:hAnsiTheme="minorHAnsi"/>
          <w:spacing w:val="4"/>
          <w:sz w:val="18"/>
          <w:szCs w:val="18"/>
        </w:rPr>
        <w:t>it</w:t>
      </w:r>
      <w:r w:rsidRPr="009241C3">
        <w:rPr>
          <w:rFonts w:asciiTheme="minorHAnsi" w:hAnsiTheme="minorHAnsi"/>
          <w:sz w:val="18"/>
          <w:szCs w:val="18"/>
        </w:rPr>
        <w:t>h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6"/>
          <w:sz w:val="18"/>
          <w:szCs w:val="18"/>
        </w:rPr>
        <w:t>b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4"/>
          <w:sz w:val="18"/>
          <w:szCs w:val="18"/>
        </w:rPr>
        <w:t>it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5"/>
          <w:sz w:val="18"/>
          <w:szCs w:val="18"/>
        </w:rPr>
        <w:t>ra</w:t>
      </w:r>
      <w:r w:rsidRPr="009241C3">
        <w:rPr>
          <w:rFonts w:asciiTheme="minorHAnsi" w:hAnsiTheme="minorHAnsi"/>
          <w:spacing w:val="3"/>
          <w:sz w:val="18"/>
          <w:szCs w:val="18"/>
        </w:rPr>
        <w:t>g</w:t>
      </w:r>
      <w:r w:rsidRPr="009241C3">
        <w:rPr>
          <w:rFonts w:asciiTheme="minorHAnsi" w:hAnsiTheme="minorHAnsi"/>
          <w:sz w:val="18"/>
          <w:szCs w:val="18"/>
        </w:rPr>
        <w:t xml:space="preserve">e 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4"/>
          <w:sz w:val="18"/>
          <w:szCs w:val="18"/>
        </w:rPr>
        <w:t>il</w:t>
      </w:r>
      <w:r w:rsidRPr="009241C3">
        <w:rPr>
          <w:rFonts w:asciiTheme="minorHAnsi" w:hAnsiTheme="minorHAnsi"/>
          <w:spacing w:val="3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re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p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 xml:space="preserve">l </w:t>
      </w:r>
      <w:r w:rsidRPr="009241C3">
        <w:rPr>
          <w:rFonts w:asciiTheme="minorHAnsi" w:hAnsiTheme="minorHAnsi"/>
          <w:spacing w:val="6"/>
          <w:sz w:val="18"/>
          <w:szCs w:val="18"/>
        </w:rPr>
        <w:t>b</w:t>
      </w:r>
      <w:r w:rsidRPr="009241C3">
        <w:rPr>
          <w:rFonts w:asciiTheme="minorHAnsi" w:hAnsiTheme="minorHAnsi"/>
          <w:sz w:val="18"/>
          <w:szCs w:val="18"/>
        </w:rPr>
        <w:t xml:space="preserve">y </w:t>
      </w:r>
      <w:r w:rsidRPr="009241C3">
        <w:rPr>
          <w:rFonts w:asciiTheme="minorHAnsi" w:hAnsiTheme="minorHAnsi"/>
          <w:spacing w:val="4"/>
          <w:sz w:val="18"/>
          <w:szCs w:val="18"/>
        </w:rPr>
        <w:t>sti</w:t>
      </w:r>
      <w:r w:rsidRPr="009241C3">
        <w:rPr>
          <w:rFonts w:asciiTheme="minorHAnsi" w:hAnsiTheme="minorHAnsi"/>
          <w:spacing w:val="3"/>
          <w:sz w:val="18"/>
          <w:szCs w:val="18"/>
        </w:rPr>
        <w:t>mu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hu</w:t>
      </w:r>
      <w:r w:rsidRPr="009241C3">
        <w:rPr>
          <w:rFonts w:asciiTheme="minorHAnsi" w:hAnsiTheme="minorHAnsi"/>
          <w:spacing w:val="4"/>
          <w:sz w:val="18"/>
          <w:szCs w:val="18"/>
        </w:rPr>
        <w:t>si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m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f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a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he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de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5"/>
          <w:sz w:val="18"/>
          <w:szCs w:val="18"/>
        </w:rPr>
        <w:t>er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uc</w:t>
      </w:r>
      <w:r w:rsidRPr="009241C3">
        <w:rPr>
          <w:rFonts w:asciiTheme="minorHAnsi" w:hAnsiTheme="minorHAnsi"/>
          <w:spacing w:val="5"/>
          <w:sz w:val="18"/>
          <w:szCs w:val="18"/>
        </w:rPr>
        <w:t>ce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029855A9" w14:textId="77777777" w:rsidR="007F5366" w:rsidRPr="009241C3" w:rsidRDefault="009241C3">
      <w:pPr>
        <w:spacing w:before="75" w:line="272" w:lineRule="auto"/>
        <w:ind w:right="616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3"/>
          <w:sz w:val="18"/>
          <w:szCs w:val="18"/>
        </w:rPr>
        <w:t>L</w:t>
      </w:r>
      <w:r w:rsidRPr="009241C3">
        <w:rPr>
          <w:rFonts w:asciiTheme="minorHAnsi" w:hAnsiTheme="minorHAnsi"/>
          <w:spacing w:val="6"/>
          <w:sz w:val="18"/>
          <w:szCs w:val="18"/>
        </w:rPr>
        <w:t>oo</w:t>
      </w:r>
      <w:r w:rsidRPr="009241C3">
        <w:rPr>
          <w:rFonts w:asciiTheme="minorHAnsi" w:hAnsiTheme="minorHAnsi"/>
          <w:spacing w:val="3"/>
          <w:sz w:val="18"/>
          <w:szCs w:val="18"/>
        </w:rPr>
        <w:t>k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f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op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un</w:t>
      </w:r>
      <w:r w:rsidRPr="009241C3">
        <w:rPr>
          <w:rFonts w:asciiTheme="minorHAnsi" w:hAnsiTheme="minorHAnsi"/>
          <w:spacing w:val="4"/>
          <w:sz w:val="18"/>
          <w:szCs w:val="18"/>
        </w:rPr>
        <w:t>it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k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g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nu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ff</w:t>
      </w:r>
      <w:r w:rsidRPr="009241C3">
        <w:rPr>
          <w:rFonts w:asciiTheme="minorHAnsi" w:hAnsiTheme="minorHAnsi"/>
          <w:spacing w:val="5"/>
          <w:sz w:val="18"/>
          <w:szCs w:val="18"/>
        </w:rPr>
        <w:t>ere</w:t>
      </w:r>
      <w:r w:rsidRPr="009241C3">
        <w:rPr>
          <w:rFonts w:asciiTheme="minorHAnsi" w:hAnsiTheme="minorHAnsi"/>
          <w:spacing w:val="3"/>
          <w:sz w:val="18"/>
          <w:szCs w:val="18"/>
        </w:rPr>
        <w:t>nc</w:t>
      </w:r>
      <w:r w:rsidRPr="009241C3">
        <w:rPr>
          <w:rFonts w:asciiTheme="minorHAnsi" w:hAnsiTheme="minorHAnsi"/>
          <w:sz w:val="18"/>
          <w:szCs w:val="18"/>
        </w:rPr>
        <w:t xml:space="preserve">e 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6"/>
          <w:sz w:val="18"/>
          <w:szCs w:val="18"/>
        </w:rPr>
        <w:t>b</w:t>
      </w:r>
      <w:r w:rsidRPr="009241C3">
        <w:rPr>
          <w:rFonts w:asciiTheme="minorHAnsi" w:hAnsiTheme="minorHAnsi"/>
          <w:spacing w:val="4"/>
          <w:sz w:val="18"/>
          <w:szCs w:val="18"/>
        </w:rPr>
        <w:t>iti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d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g</w:t>
      </w:r>
      <w:r w:rsidRPr="009241C3">
        <w:rPr>
          <w:rFonts w:asciiTheme="minorHAnsi" w:hAnsiTheme="minorHAnsi"/>
          <w:spacing w:val="5"/>
          <w:sz w:val="18"/>
          <w:szCs w:val="18"/>
        </w:rPr>
        <w:t>re</w:t>
      </w:r>
      <w:r w:rsidRPr="009241C3">
        <w:rPr>
          <w:rFonts w:asciiTheme="minorHAnsi" w:hAnsiTheme="minorHAnsi"/>
          <w:spacing w:val="4"/>
          <w:sz w:val="18"/>
          <w:szCs w:val="18"/>
        </w:rPr>
        <w:t>ssi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6"/>
          <w:sz w:val="18"/>
          <w:szCs w:val="18"/>
        </w:rPr>
        <w:t>oo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291AEB65" w14:textId="77777777" w:rsidR="007F5366" w:rsidRPr="009241C3" w:rsidRDefault="007F5366">
      <w:pPr>
        <w:spacing w:before="6" w:line="100" w:lineRule="exact"/>
        <w:rPr>
          <w:rFonts w:asciiTheme="minorHAnsi" w:hAnsiTheme="minorHAnsi"/>
          <w:sz w:val="9"/>
          <w:szCs w:val="9"/>
        </w:rPr>
      </w:pPr>
    </w:p>
    <w:p w14:paraId="08C5419C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272C5D5" w14:textId="77777777" w:rsidR="007F5366" w:rsidRPr="009241C3" w:rsidRDefault="009241C3">
      <w:pPr>
        <w:rPr>
          <w:rFonts w:asciiTheme="minorHAnsi" w:hAnsiTheme="minorHAnsi"/>
        </w:rPr>
      </w:pPr>
      <w:r w:rsidRPr="009241C3">
        <w:rPr>
          <w:rFonts w:asciiTheme="minorHAnsi" w:hAnsiTheme="minorHAnsi"/>
          <w:spacing w:val="7"/>
        </w:rPr>
        <w:t>W</w:t>
      </w:r>
      <w:r w:rsidRPr="009241C3">
        <w:rPr>
          <w:rFonts w:asciiTheme="minorHAnsi" w:hAnsiTheme="minorHAnsi"/>
          <w:spacing w:val="6"/>
        </w:rPr>
        <w:t>OR</w:t>
      </w:r>
      <w:r w:rsidRPr="009241C3">
        <w:rPr>
          <w:rFonts w:asciiTheme="minorHAnsi" w:hAnsiTheme="minorHAnsi"/>
        </w:rPr>
        <w:t>K</w:t>
      </w:r>
      <w:r w:rsidRPr="009241C3">
        <w:rPr>
          <w:rFonts w:asciiTheme="minorHAnsi" w:hAnsiTheme="minorHAnsi"/>
          <w:spacing w:val="16"/>
        </w:rPr>
        <w:t xml:space="preserve"> </w:t>
      </w:r>
      <w:r w:rsidRPr="009241C3">
        <w:rPr>
          <w:rFonts w:asciiTheme="minorHAnsi" w:hAnsiTheme="minorHAnsi"/>
          <w:spacing w:val="6"/>
        </w:rPr>
        <w:t>E</w:t>
      </w:r>
      <w:r w:rsidRPr="009241C3">
        <w:rPr>
          <w:rFonts w:asciiTheme="minorHAnsi" w:hAnsiTheme="minorHAnsi"/>
          <w:spacing w:val="8"/>
        </w:rPr>
        <w:t>X</w:t>
      </w:r>
      <w:r w:rsidRPr="009241C3">
        <w:rPr>
          <w:rFonts w:asciiTheme="minorHAnsi" w:hAnsiTheme="minorHAnsi"/>
          <w:spacing w:val="7"/>
        </w:rPr>
        <w:t>P</w:t>
      </w:r>
      <w:r w:rsidRPr="009241C3">
        <w:rPr>
          <w:rFonts w:asciiTheme="minorHAnsi" w:hAnsiTheme="minorHAnsi"/>
          <w:spacing w:val="9"/>
        </w:rPr>
        <w:t>ER</w:t>
      </w:r>
      <w:r w:rsidRPr="009241C3">
        <w:rPr>
          <w:rFonts w:asciiTheme="minorHAnsi" w:hAnsiTheme="minorHAnsi"/>
          <w:spacing w:val="6"/>
        </w:rPr>
        <w:t>IE</w:t>
      </w:r>
      <w:r w:rsidRPr="009241C3">
        <w:rPr>
          <w:rFonts w:asciiTheme="minorHAnsi" w:hAnsiTheme="minorHAnsi"/>
          <w:spacing w:val="8"/>
        </w:rPr>
        <w:t>N</w:t>
      </w:r>
      <w:r w:rsidRPr="009241C3">
        <w:rPr>
          <w:rFonts w:asciiTheme="minorHAnsi" w:hAnsiTheme="minorHAnsi"/>
          <w:spacing w:val="6"/>
        </w:rPr>
        <w:t>C</w:t>
      </w:r>
      <w:r w:rsidRPr="009241C3">
        <w:rPr>
          <w:rFonts w:asciiTheme="minorHAnsi" w:hAnsiTheme="minorHAnsi"/>
        </w:rPr>
        <w:t>E</w:t>
      </w:r>
    </w:p>
    <w:p w14:paraId="581C2CC8" w14:textId="77777777" w:rsidR="007F5366" w:rsidRPr="009241C3" w:rsidRDefault="007F5366">
      <w:pPr>
        <w:spacing w:before="5" w:line="280" w:lineRule="exact"/>
        <w:rPr>
          <w:rFonts w:asciiTheme="minorHAnsi" w:hAnsiTheme="minorHAnsi"/>
          <w:sz w:val="24"/>
          <w:szCs w:val="24"/>
        </w:rPr>
      </w:pPr>
    </w:p>
    <w:p w14:paraId="4BEEDB88" w14:textId="77777777" w:rsidR="007F5366" w:rsidRPr="009241C3" w:rsidRDefault="009241C3">
      <w:pPr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P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ri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ma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r</w:t>
      </w:r>
      <w:r w:rsidRPr="009241C3">
        <w:rPr>
          <w:rFonts w:asciiTheme="minorHAnsi" w:hAnsiTheme="minorHAnsi"/>
          <w:b/>
          <w:i/>
          <w:sz w:val="18"/>
          <w:szCs w:val="18"/>
        </w:rPr>
        <w:t>y</w:t>
      </w:r>
      <w:r w:rsidRPr="009241C3">
        <w:rPr>
          <w:rFonts w:asciiTheme="minorHAnsi" w:hAnsiTheme="minorHAnsi"/>
          <w:b/>
          <w:i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c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h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o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b/>
          <w:i/>
          <w:sz w:val="18"/>
          <w:szCs w:val="18"/>
        </w:rPr>
        <w:t>l</w:t>
      </w:r>
      <w:r w:rsidRPr="009241C3">
        <w:rPr>
          <w:rFonts w:asciiTheme="minorHAnsi" w:hAnsiTheme="minorHAnsi"/>
          <w:b/>
          <w:i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z w:val="18"/>
          <w:szCs w:val="18"/>
        </w:rPr>
        <w:t>–</w:t>
      </w:r>
      <w:r w:rsidRPr="009241C3">
        <w:rPr>
          <w:rFonts w:asciiTheme="minorHAnsi" w:hAnsiTheme="minorHAnsi"/>
          <w:b/>
          <w:i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C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ove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ntr</w:t>
      </w:r>
      <w:r w:rsidRPr="009241C3">
        <w:rPr>
          <w:rFonts w:asciiTheme="minorHAnsi" w:hAnsiTheme="minorHAnsi"/>
          <w:b/>
          <w:i/>
          <w:sz w:val="18"/>
          <w:szCs w:val="18"/>
        </w:rPr>
        <w:t>y</w:t>
      </w:r>
    </w:p>
    <w:p w14:paraId="2568D94F" w14:textId="77777777" w:rsidR="007F5366" w:rsidRPr="009241C3" w:rsidRDefault="009241C3">
      <w:pPr>
        <w:spacing w:line="240" w:lineRule="exact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4"/>
        </w:rPr>
        <w:t>T</w:t>
      </w:r>
      <w:r w:rsidRPr="009241C3">
        <w:rPr>
          <w:rFonts w:asciiTheme="minorHAnsi" w:hAnsiTheme="minorHAnsi"/>
          <w:spacing w:val="2"/>
        </w:rPr>
        <w:t>E</w:t>
      </w:r>
      <w:r w:rsidRPr="009241C3">
        <w:rPr>
          <w:rFonts w:asciiTheme="minorHAnsi" w:hAnsiTheme="minorHAnsi"/>
          <w:spacing w:val="1"/>
        </w:rPr>
        <w:t>ACH</w:t>
      </w:r>
      <w:r w:rsidRPr="009241C3">
        <w:rPr>
          <w:rFonts w:asciiTheme="minorHAnsi" w:hAnsiTheme="minorHAnsi"/>
          <w:spacing w:val="-2"/>
        </w:rPr>
        <w:t>I</w:t>
      </w:r>
      <w:r w:rsidRPr="009241C3">
        <w:rPr>
          <w:rFonts w:asciiTheme="minorHAnsi" w:hAnsiTheme="minorHAnsi"/>
          <w:spacing w:val="1"/>
        </w:rPr>
        <w:t>N</w:t>
      </w:r>
      <w:r w:rsidRPr="009241C3">
        <w:rPr>
          <w:rFonts w:asciiTheme="minorHAnsi" w:hAnsiTheme="minorHAnsi"/>
        </w:rPr>
        <w:t>G</w:t>
      </w:r>
      <w:r w:rsidRPr="009241C3">
        <w:rPr>
          <w:rFonts w:asciiTheme="minorHAnsi" w:hAnsiTheme="minorHAnsi"/>
          <w:spacing w:val="-8"/>
        </w:rPr>
        <w:t xml:space="preserve"> </w:t>
      </w:r>
      <w:r w:rsidRPr="009241C3">
        <w:rPr>
          <w:rFonts w:asciiTheme="minorHAnsi" w:hAnsiTheme="minorHAnsi"/>
          <w:spacing w:val="1"/>
        </w:rPr>
        <w:t>A</w:t>
      </w:r>
      <w:r w:rsidRPr="009241C3">
        <w:rPr>
          <w:rFonts w:asciiTheme="minorHAnsi" w:hAnsiTheme="minorHAnsi"/>
          <w:spacing w:val="2"/>
        </w:rPr>
        <w:t>SS</w:t>
      </w:r>
      <w:r w:rsidRPr="009241C3">
        <w:rPr>
          <w:rFonts w:asciiTheme="minorHAnsi" w:hAnsiTheme="minorHAnsi"/>
          <w:spacing w:val="-2"/>
        </w:rPr>
        <w:t>I</w:t>
      </w:r>
      <w:r w:rsidRPr="009241C3">
        <w:rPr>
          <w:rFonts w:asciiTheme="minorHAnsi" w:hAnsiTheme="minorHAnsi"/>
          <w:spacing w:val="2"/>
        </w:rPr>
        <w:t>S</w:t>
      </w:r>
      <w:r w:rsidRPr="009241C3">
        <w:rPr>
          <w:rFonts w:asciiTheme="minorHAnsi" w:hAnsiTheme="minorHAnsi"/>
          <w:spacing w:val="-13"/>
        </w:rPr>
        <w:t>T</w:t>
      </w:r>
      <w:r w:rsidRPr="009241C3">
        <w:rPr>
          <w:rFonts w:asciiTheme="minorHAnsi" w:hAnsiTheme="minorHAnsi"/>
          <w:spacing w:val="1"/>
        </w:rPr>
        <w:t>A</w:t>
      </w:r>
      <w:r w:rsidRPr="009241C3">
        <w:rPr>
          <w:rFonts w:asciiTheme="minorHAnsi" w:hAnsiTheme="minorHAnsi"/>
          <w:spacing w:val="-1"/>
        </w:rPr>
        <w:t>N</w:t>
      </w:r>
      <w:r w:rsidRPr="009241C3">
        <w:rPr>
          <w:rFonts w:asciiTheme="minorHAnsi" w:hAnsiTheme="minorHAnsi"/>
        </w:rPr>
        <w:t xml:space="preserve">T        </w:t>
      </w:r>
      <w:r w:rsidRPr="009241C3">
        <w:rPr>
          <w:rFonts w:asciiTheme="minorHAnsi" w:hAnsiTheme="minorHAnsi"/>
          <w:spacing w:val="31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J</w:t>
      </w:r>
      <w:r w:rsidRPr="009241C3">
        <w:rPr>
          <w:rFonts w:asciiTheme="minorHAnsi" w:hAnsiTheme="minorHAnsi"/>
          <w:spacing w:val="1"/>
          <w:sz w:val="18"/>
          <w:szCs w:val="18"/>
        </w:rPr>
        <w:t>un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2</w:t>
      </w:r>
      <w:r w:rsidRPr="009241C3">
        <w:rPr>
          <w:rFonts w:asciiTheme="minorHAnsi" w:hAnsiTheme="minorHAnsi"/>
          <w:spacing w:val="1"/>
          <w:sz w:val="18"/>
          <w:szCs w:val="18"/>
        </w:rPr>
        <w:t>0</w:t>
      </w:r>
      <w:r w:rsidRPr="009241C3">
        <w:rPr>
          <w:rFonts w:asciiTheme="minorHAnsi" w:hAnsiTheme="minorHAnsi"/>
          <w:spacing w:val="4"/>
          <w:sz w:val="18"/>
          <w:szCs w:val="18"/>
        </w:rPr>
        <w:t>0</w:t>
      </w:r>
      <w:r w:rsidRPr="009241C3">
        <w:rPr>
          <w:rFonts w:asciiTheme="minorHAnsi" w:hAnsiTheme="minorHAnsi"/>
          <w:sz w:val="18"/>
          <w:szCs w:val="18"/>
        </w:rPr>
        <w:t>8 -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P</w:t>
      </w:r>
      <w:r w:rsidRPr="009241C3">
        <w:rPr>
          <w:rFonts w:asciiTheme="minorHAnsi" w:hAnsiTheme="minorHAnsi"/>
          <w:spacing w:val="1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t</w:t>
      </w:r>
    </w:p>
    <w:p w14:paraId="42656A90" w14:textId="77777777" w:rsidR="007F5366" w:rsidRPr="009241C3" w:rsidRDefault="007F5366">
      <w:pPr>
        <w:spacing w:before="9" w:line="220" w:lineRule="exact"/>
        <w:rPr>
          <w:rFonts w:asciiTheme="minorHAnsi" w:hAnsiTheme="minorHAnsi"/>
        </w:rPr>
      </w:pPr>
    </w:p>
    <w:p w14:paraId="47B5FF5D" w14:textId="77777777" w:rsidR="007F5366" w:rsidRPr="009241C3" w:rsidRDefault="009241C3">
      <w:pPr>
        <w:spacing w:line="272" w:lineRule="auto"/>
        <w:ind w:right="12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upp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4"/>
          <w:sz w:val="18"/>
          <w:szCs w:val="18"/>
        </w:rPr>
        <w:t>h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>k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gr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z w:val="18"/>
          <w:szCs w:val="18"/>
        </w:rPr>
        <w:t>p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tti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18"/>
          <w:sz w:val="18"/>
          <w:szCs w:val="18"/>
        </w:rPr>
        <w:t>g</w:t>
      </w:r>
      <w:r w:rsidRPr="009241C3">
        <w:rPr>
          <w:rFonts w:asciiTheme="minorHAnsi" w:hAnsiTheme="minorHAnsi"/>
          <w:sz w:val="18"/>
          <w:szCs w:val="18"/>
        </w:rPr>
        <w:t>.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W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>k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g </w:t>
      </w:r>
      <w:r w:rsidRPr="009241C3">
        <w:rPr>
          <w:rFonts w:asciiTheme="minorHAnsi" w:hAnsiTheme="minorHAnsi"/>
          <w:spacing w:val="3"/>
          <w:sz w:val="18"/>
          <w:szCs w:val="18"/>
        </w:rPr>
        <w:t>un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up</w:t>
      </w:r>
      <w:r w:rsidRPr="009241C3">
        <w:rPr>
          <w:rFonts w:asciiTheme="minorHAnsi" w:hAnsiTheme="minorHAnsi"/>
          <w:spacing w:val="5"/>
          <w:sz w:val="18"/>
          <w:szCs w:val="18"/>
        </w:rPr>
        <w:t>er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pacing w:val="4"/>
          <w:sz w:val="18"/>
          <w:szCs w:val="18"/>
        </w:rPr>
        <w:t>is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gu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nc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st</w:t>
      </w:r>
      <w:r w:rsidRPr="009241C3">
        <w:rPr>
          <w:rFonts w:asciiTheme="minorHAnsi" w:hAnsiTheme="minorHAnsi"/>
          <w:spacing w:val="3"/>
          <w:sz w:val="18"/>
          <w:szCs w:val="18"/>
        </w:rPr>
        <w:t>af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i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b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x</w:t>
      </w:r>
      <w:r w:rsidRPr="009241C3">
        <w:rPr>
          <w:rFonts w:asciiTheme="minorHAnsi" w:hAnsiTheme="minorHAnsi"/>
          <w:spacing w:val="4"/>
          <w:sz w:val="18"/>
          <w:szCs w:val="18"/>
        </w:rPr>
        <w:t>iti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g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6"/>
          <w:sz w:val="18"/>
          <w:szCs w:val="18"/>
        </w:rPr>
        <w:t>oo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.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C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6"/>
          <w:sz w:val="18"/>
          <w:szCs w:val="18"/>
        </w:rPr>
        <w:t>b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d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li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pacing w:val="5"/>
          <w:sz w:val="18"/>
          <w:szCs w:val="18"/>
        </w:rPr>
        <w:t>er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5"/>
          <w:sz w:val="18"/>
          <w:szCs w:val="18"/>
        </w:rPr>
        <w:t>eac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g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 xml:space="preserve">l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c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po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g </w:t>
      </w:r>
      <w:r w:rsidRPr="009241C3">
        <w:rPr>
          <w:rFonts w:asciiTheme="minorHAnsi" w:hAnsiTheme="minorHAnsi"/>
          <w:spacing w:val="3"/>
          <w:sz w:val="18"/>
          <w:szCs w:val="18"/>
        </w:rPr>
        <w:t>fo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gr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ts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2C125F97" w14:textId="77777777" w:rsidR="007F5366" w:rsidRPr="009241C3" w:rsidRDefault="007F5366">
      <w:pPr>
        <w:spacing w:before="19" w:line="240" w:lineRule="exact"/>
        <w:rPr>
          <w:rFonts w:asciiTheme="minorHAnsi" w:hAnsiTheme="minorHAnsi"/>
          <w:sz w:val="22"/>
          <w:szCs w:val="22"/>
        </w:rPr>
      </w:pPr>
    </w:p>
    <w:p w14:paraId="57E9DE4C" w14:textId="77777777" w:rsidR="007F5366" w:rsidRPr="009241C3" w:rsidRDefault="009241C3">
      <w:pPr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Du</w:t>
      </w:r>
      <w:r w:rsidRPr="009241C3">
        <w:rPr>
          <w:rFonts w:asciiTheme="minorHAnsi" w:hAnsiTheme="minorHAnsi"/>
          <w:b/>
          <w:i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b/>
          <w:i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s</w:t>
      </w:r>
      <w:r w:rsidRPr="009241C3">
        <w:rPr>
          <w:rFonts w:asciiTheme="minorHAnsi" w:hAnsiTheme="minorHAnsi"/>
          <w:i/>
          <w:sz w:val="18"/>
          <w:szCs w:val="18"/>
        </w:rPr>
        <w:t>:</w:t>
      </w:r>
    </w:p>
    <w:p w14:paraId="4201FD86" w14:textId="77777777" w:rsidR="007F5366" w:rsidRPr="009241C3" w:rsidRDefault="009241C3">
      <w:pPr>
        <w:spacing w:before="31" w:line="270" w:lineRule="auto"/>
        <w:ind w:left="192" w:right="657" w:firstLine="5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>is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8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 xml:space="preserve">r 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t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nag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c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ro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z w:val="18"/>
          <w:szCs w:val="18"/>
        </w:rPr>
        <w:t xml:space="preserve">. </w:t>
      </w:r>
      <w:r w:rsidRPr="009241C3">
        <w:rPr>
          <w:rFonts w:asciiTheme="minorHAnsi" w:hAnsiTheme="minorHAnsi"/>
          <w:spacing w:val="3"/>
          <w:sz w:val="18"/>
          <w:szCs w:val="18"/>
        </w:rPr>
        <w:t>He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g 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dr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he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d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are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 xml:space="preserve">s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rr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u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z w:val="18"/>
          <w:szCs w:val="18"/>
        </w:rPr>
        <w:t xml:space="preserve">. </w:t>
      </w:r>
      <w:r w:rsidRPr="009241C3">
        <w:rPr>
          <w:rFonts w:asciiTheme="minorHAnsi" w:hAnsiTheme="minorHAnsi"/>
          <w:spacing w:val="2"/>
          <w:sz w:val="18"/>
          <w:szCs w:val="18"/>
        </w:rPr>
        <w:t>P</w:t>
      </w:r>
      <w:r w:rsidRPr="009241C3">
        <w:rPr>
          <w:rFonts w:asciiTheme="minorHAnsi" w:hAnsiTheme="minorHAnsi"/>
          <w:spacing w:val="1"/>
          <w:sz w:val="18"/>
          <w:szCs w:val="18"/>
        </w:rPr>
        <w:t>ro</w:t>
      </w:r>
      <w:r w:rsidRPr="009241C3">
        <w:rPr>
          <w:rFonts w:asciiTheme="minorHAnsi" w:hAnsiTheme="minorHAnsi"/>
          <w:spacing w:val="-1"/>
          <w:sz w:val="18"/>
          <w:szCs w:val="18"/>
        </w:rPr>
        <w:t>v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d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1"/>
          <w:sz w:val="18"/>
          <w:szCs w:val="18"/>
        </w:rPr>
        <w:t>g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r</w:t>
      </w:r>
      <w:r w:rsidRPr="009241C3">
        <w:rPr>
          <w:rFonts w:asciiTheme="minorHAnsi" w:hAnsiTheme="minorHAnsi"/>
          <w:sz w:val="18"/>
          <w:szCs w:val="18"/>
        </w:rPr>
        <w:t>al</w:t>
      </w:r>
      <w:r w:rsidRPr="009241C3">
        <w:rPr>
          <w:rFonts w:asciiTheme="minorHAnsi" w:hAnsiTheme="minorHAnsi"/>
          <w:spacing w:val="-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pacing w:val="1"/>
          <w:sz w:val="18"/>
          <w:szCs w:val="18"/>
        </w:rPr>
        <w:t>ppor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-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2"/>
          <w:sz w:val="18"/>
          <w:szCs w:val="18"/>
        </w:rPr>
        <w:t>a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o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e</w:t>
      </w:r>
      <w:r w:rsidRPr="009241C3">
        <w:rPr>
          <w:rFonts w:asciiTheme="minorHAnsi" w:hAnsiTheme="minorHAnsi"/>
          <w:spacing w:val="-2"/>
          <w:sz w:val="18"/>
          <w:szCs w:val="18"/>
        </w:rPr>
        <w:t>-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>o</w:t>
      </w:r>
      <w:r w:rsidRPr="009241C3">
        <w:rPr>
          <w:rFonts w:asciiTheme="minorHAnsi" w:hAnsiTheme="minorHAnsi"/>
          <w:spacing w:val="-2"/>
          <w:sz w:val="18"/>
          <w:szCs w:val="18"/>
        </w:rPr>
        <w:t>-</w:t>
      </w:r>
      <w:r w:rsidRPr="009241C3">
        <w:rPr>
          <w:rFonts w:asciiTheme="minorHAnsi" w:hAnsiTheme="minorHAnsi"/>
          <w:spacing w:val="1"/>
          <w:sz w:val="18"/>
          <w:szCs w:val="18"/>
        </w:rPr>
        <w:t>o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ta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ce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2"/>
          <w:sz w:val="18"/>
          <w:szCs w:val="18"/>
        </w:rPr>
        <w:t>f</w:t>
      </w:r>
      <w:r w:rsidRPr="009241C3">
        <w:rPr>
          <w:rFonts w:asciiTheme="minorHAnsi" w:hAnsiTheme="minorHAnsi"/>
          <w:spacing w:val="1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p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pacing w:val="1"/>
          <w:sz w:val="18"/>
          <w:szCs w:val="18"/>
        </w:rPr>
        <w:t>p</w:t>
      </w:r>
      <w:r w:rsidRPr="009241C3">
        <w:rPr>
          <w:rFonts w:asciiTheme="minorHAnsi" w:hAnsiTheme="minorHAnsi"/>
          <w:sz w:val="18"/>
          <w:szCs w:val="18"/>
        </w:rPr>
        <w:t>il</w:t>
      </w:r>
      <w:r w:rsidRPr="009241C3">
        <w:rPr>
          <w:rFonts w:asciiTheme="minorHAnsi" w:hAnsiTheme="minorHAnsi"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6167D771" w14:textId="77777777" w:rsidR="007F5366" w:rsidRPr="009241C3" w:rsidRDefault="009241C3">
      <w:pPr>
        <w:spacing w:before="3" w:line="270" w:lineRule="auto"/>
        <w:ind w:left="194" w:right="891"/>
        <w:jc w:val="both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2"/>
          <w:sz w:val="18"/>
          <w:szCs w:val="18"/>
        </w:rPr>
        <w:t>H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g 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dr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5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 xml:space="preserve">h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he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ea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sz w:val="18"/>
          <w:szCs w:val="18"/>
        </w:rPr>
        <w:t>,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y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1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de</w:t>
      </w:r>
      <w:r w:rsidRPr="009241C3">
        <w:rPr>
          <w:rFonts w:asciiTheme="minorHAnsi" w:hAnsiTheme="minorHAnsi"/>
          <w:spacing w:val="1"/>
          <w:sz w:val="18"/>
          <w:szCs w:val="18"/>
        </w:rPr>
        <w:t>v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. A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>is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5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h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prepar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c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3"/>
          <w:sz w:val="18"/>
          <w:szCs w:val="18"/>
        </w:rPr>
        <w:t>for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6"/>
          <w:sz w:val="18"/>
          <w:szCs w:val="18"/>
        </w:rPr>
        <w:t>b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ea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env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ron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 xml:space="preserve">. </w:t>
      </w:r>
      <w:r w:rsidRPr="009241C3">
        <w:rPr>
          <w:rFonts w:asciiTheme="minorHAnsi" w:hAnsiTheme="minorHAnsi"/>
          <w:spacing w:val="4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repar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c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 xml:space="preserve">s 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spacing w:val="4"/>
          <w:sz w:val="18"/>
          <w:szCs w:val="18"/>
        </w:rPr>
        <w:t>is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er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&amp;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9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c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ra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pda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p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re</w:t>
      </w:r>
      <w:r w:rsidRPr="009241C3">
        <w:rPr>
          <w:rFonts w:asciiTheme="minorHAnsi" w:hAnsiTheme="minorHAnsi"/>
          <w:spacing w:val="3"/>
          <w:sz w:val="18"/>
          <w:szCs w:val="18"/>
        </w:rPr>
        <w:t>cord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67C0FB1E" w14:textId="77777777" w:rsidR="007F5366" w:rsidRPr="009241C3" w:rsidRDefault="009241C3">
      <w:pPr>
        <w:spacing w:before="3" w:line="270" w:lineRule="auto"/>
        <w:ind w:left="194" w:right="618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2"/>
          <w:sz w:val="18"/>
          <w:szCs w:val="18"/>
        </w:rPr>
        <w:t>D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li</w:t>
      </w:r>
      <w:r w:rsidRPr="009241C3">
        <w:rPr>
          <w:rFonts w:asciiTheme="minorHAnsi" w:hAnsiTheme="minorHAnsi"/>
          <w:spacing w:val="1"/>
          <w:sz w:val="18"/>
          <w:szCs w:val="18"/>
        </w:rPr>
        <w:t>v</w:t>
      </w:r>
      <w:r w:rsidRPr="009241C3">
        <w:rPr>
          <w:rFonts w:asciiTheme="minorHAnsi" w:hAnsiTheme="minorHAnsi"/>
          <w:spacing w:val="3"/>
          <w:sz w:val="18"/>
          <w:szCs w:val="18"/>
        </w:rPr>
        <w:t>er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3"/>
          <w:sz w:val="18"/>
          <w:szCs w:val="18"/>
        </w:rPr>
        <w:t>uca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ona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pr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m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he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i</w:t>
      </w:r>
      <w:r w:rsidRPr="009241C3">
        <w:rPr>
          <w:rFonts w:asciiTheme="minorHAnsi" w:hAnsiTheme="minorHAnsi"/>
          <w:spacing w:val="-1"/>
          <w:sz w:val="18"/>
          <w:szCs w:val="18"/>
        </w:rPr>
        <w:t>m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ac</w:t>
      </w:r>
      <w:r w:rsidRPr="009241C3">
        <w:rPr>
          <w:rFonts w:asciiTheme="minorHAnsi" w:hAnsiTheme="minorHAnsi"/>
          <w:sz w:val="18"/>
          <w:szCs w:val="18"/>
        </w:rPr>
        <w:t xml:space="preserve">t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p</w:t>
      </w:r>
      <w:r w:rsidRPr="009241C3">
        <w:rPr>
          <w:rFonts w:asciiTheme="minorHAnsi" w:hAnsiTheme="minorHAnsi"/>
          <w:spacing w:val="4"/>
          <w:sz w:val="18"/>
          <w:szCs w:val="18"/>
        </w:rPr>
        <w:t>il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 xml:space="preserve">. </w:t>
      </w:r>
      <w:r w:rsidRPr="009241C3">
        <w:rPr>
          <w:rFonts w:asciiTheme="minorHAnsi" w:hAnsiTheme="minorHAnsi"/>
          <w:spacing w:val="4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rod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c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c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ra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up</w:t>
      </w:r>
      <w:r w:rsidRPr="009241C3">
        <w:rPr>
          <w:rFonts w:asciiTheme="minorHAnsi" w:hAnsiTheme="minorHAnsi"/>
          <w:spacing w:val="1"/>
          <w:sz w:val="18"/>
          <w:szCs w:val="18"/>
        </w:rPr>
        <w:t>-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-</w:t>
      </w:r>
      <w:r w:rsidRPr="009241C3">
        <w:rPr>
          <w:rFonts w:asciiTheme="minorHAnsi" w:hAnsiTheme="minorHAnsi"/>
          <w:spacing w:val="3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cord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>epor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re</w:t>
      </w:r>
      <w:r w:rsidRPr="009241C3">
        <w:rPr>
          <w:rFonts w:asciiTheme="minorHAnsi" w:hAnsiTheme="minorHAnsi"/>
          <w:spacing w:val="6"/>
          <w:sz w:val="18"/>
          <w:szCs w:val="18"/>
        </w:rPr>
        <w:t>q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red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716E8B68" w14:textId="77777777" w:rsidR="007F5366" w:rsidRPr="009241C3" w:rsidRDefault="009241C3">
      <w:pPr>
        <w:spacing w:before="1"/>
        <w:ind w:left="19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3"/>
          <w:sz w:val="18"/>
          <w:szCs w:val="18"/>
        </w:rPr>
        <w:t>Mee</w:t>
      </w:r>
      <w:r w:rsidRPr="009241C3">
        <w:rPr>
          <w:rFonts w:asciiTheme="minorHAnsi" w:hAnsiTheme="minorHAnsi"/>
          <w:spacing w:val="4"/>
          <w:sz w:val="18"/>
          <w:szCs w:val="18"/>
        </w:rPr>
        <w:t>ti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par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P</w:t>
      </w:r>
      <w:r w:rsidRPr="009241C3">
        <w:rPr>
          <w:rFonts w:asciiTheme="minorHAnsi" w:hAnsiTheme="minorHAnsi"/>
          <w:spacing w:val="3"/>
          <w:sz w:val="18"/>
          <w:szCs w:val="18"/>
        </w:rPr>
        <w:t>ar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v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3"/>
          <w:sz w:val="18"/>
          <w:szCs w:val="18"/>
        </w:rPr>
        <w:t>g’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&amp;</w:t>
      </w:r>
      <w:r w:rsidRPr="009241C3">
        <w:rPr>
          <w:rFonts w:asciiTheme="minorHAnsi" w:hAnsiTheme="minorHAnsi"/>
          <w:spacing w:val="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pd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m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ch</w:t>
      </w:r>
      <w:r w:rsidRPr="009241C3">
        <w:rPr>
          <w:rFonts w:asciiTheme="minorHAnsi" w:hAnsiTheme="minorHAnsi"/>
          <w:spacing w:val="2"/>
          <w:sz w:val="18"/>
          <w:szCs w:val="18"/>
        </w:rPr>
        <w:t>il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3"/>
          <w:sz w:val="18"/>
          <w:szCs w:val="18"/>
        </w:rPr>
        <w:t>’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pr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ss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38E708FF" w14:textId="77777777" w:rsidR="007F5366" w:rsidRPr="009241C3" w:rsidRDefault="009241C3">
      <w:pPr>
        <w:spacing w:before="31" w:line="270" w:lineRule="auto"/>
        <w:ind w:left="194" w:right="1172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z w:val="18"/>
          <w:szCs w:val="18"/>
        </w:rPr>
        <w:pict w14:anchorId="59126689">
          <v:group id="_x0000_s1034" style="position:absolute;left:0;text-align:left;margin-left:214.25pt;margin-top:-116.1pt;width:9.1pt;height:194.2pt;z-index:-251659776;mso-position-horizontal-relative:page" coordorigin="4285,-232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-2322;width:182;height:245">
              <v:imagedata r:id="rId5" o:title=""/>
            </v:shape>
            <v:shape id="_x0000_s1048" type="#_x0000_t75" style="position:absolute;left:4285;top:-2063;width:182;height:245">
              <v:imagedata r:id="rId5" o:title=""/>
            </v:shape>
            <v:shape id="_x0000_s1047" type="#_x0000_t75" style="position:absolute;left:4285;top:-1803;width:182;height:245">
              <v:imagedata r:id="rId5" o:title=""/>
            </v:shape>
            <v:shape id="_x0000_s1046" type="#_x0000_t75" style="position:absolute;left:4285;top:-1542;width:182;height:245">
              <v:imagedata r:id="rId5" o:title=""/>
            </v:shape>
            <v:shape id="_x0000_s1045" type="#_x0000_t75" style="position:absolute;left:4285;top:-1283;width:182;height:245">
              <v:imagedata r:id="rId5" o:title=""/>
            </v:shape>
            <v:shape id="_x0000_s1044" type="#_x0000_t75" style="position:absolute;left:4285;top:-1023;width:182;height:245">
              <v:imagedata r:id="rId5" o:title=""/>
            </v:shape>
            <v:shape id="_x0000_s1043" type="#_x0000_t75" style="position:absolute;left:4285;top:-761;width:182;height:245">
              <v:imagedata r:id="rId5" o:title=""/>
            </v:shape>
            <v:shape id="_x0000_s1042" type="#_x0000_t75" style="position:absolute;left:4285;top:-502;width:182;height:245">
              <v:imagedata r:id="rId5" o:title=""/>
            </v:shape>
            <v:shape id="_x0000_s1041" type="#_x0000_t75" style="position:absolute;left:4285;top:-243;width:182;height:245">
              <v:imagedata r:id="rId5" o:title=""/>
            </v:shape>
            <v:shape id="_x0000_s1040" type="#_x0000_t75" style="position:absolute;left:4285;top:19;width:182;height:245">
              <v:imagedata r:id="rId5" o:title=""/>
            </v:shape>
            <v:shape id="_x0000_s1039" type="#_x0000_t75" style="position:absolute;left:4285;top:278;width:182;height:245">
              <v:imagedata r:id="rId5" o:title=""/>
            </v:shape>
            <v:shape id="_x0000_s1038" type="#_x0000_t75" style="position:absolute;left:4285;top:537;width:182;height:245">
              <v:imagedata r:id="rId5" o:title=""/>
            </v:shape>
            <v:shape id="_x0000_s1037" type="#_x0000_t75" style="position:absolute;left:4285;top:799;width:182;height:245">
              <v:imagedata r:id="rId5" o:title=""/>
            </v:shape>
            <v:shape id="_x0000_s1036" type="#_x0000_t75" style="position:absolute;left:4285;top:1058;width:182;height:245">
              <v:imagedata r:id="rId5" o:title=""/>
            </v:shape>
            <v:shape id="_x0000_s1035" type="#_x0000_t75" style="position:absolute;left:4285;top:1317;width:182;height:245">
              <v:imagedata r:id="rId5" o:title=""/>
            </v:shape>
            <w10:wrap anchorx="page"/>
          </v:group>
        </w:pict>
      </w:r>
      <w:r w:rsidRPr="009241C3">
        <w:rPr>
          <w:rFonts w:asciiTheme="minorHAnsi" w:hAnsiTheme="minorHAnsi"/>
          <w:spacing w:val="3"/>
          <w:sz w:val="18"/>
          <w:szCs w:val="18"/>
        </w:rPr>
        <w:t>Mo</w:t>
      </w:r>
      <w:r w:rsidRPr="009241C3">
        <w:rPr>
          <w:rFonts w:asciiTheme="minorHAnsi" w:hAnsiTheme="minorHAnsi"/>
          <w:spacing w:val="4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>it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p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pe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1"/>
          <w:sz w:val="18"/>
          <w:szCs w:val="18"/>
        </w:rPr>
        <w:t>f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ug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y</w:t>
      </w:r>
      <w:r w:rsidRPr="009241C3">
        <w:rPr>
          <w:rFonts w:asciiTheme="minorHAnsi" w:hAnsiTheme="minorHAnsi"/>
          <w:spacing w:val="3"/>
          <w:sz w:val="18"/>
          <w:szCs w:val="18"/>
        </w:rPr>
        <w:t>ear</w:t>
      </w:r>
      <w:r w:rsidRPr="009241C3">
        <w:rPr>
          <w:rFonts w:asciiTheme="minorHAnsi" w:hAnsiTheme="minorHAnsi"/>
          <w:sz w:val="18"/>
          <w:szCs w:val="18"/>
        </w:rPr>
        <w:t>.</w:t>
      </w:r>
      <w:r w:rsidRPr="009241C3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P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ann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arn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v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2"/>
          <w:sz w:val="18"/>
          <w:szCs w:val="18"/>
        </w:rPr>
        <w:t>ti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&amp;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3"/>
          <w:sz w:val="18"/>
          <w:szCs w:val="18"/>
        </w:rPr>
        <w:t>oo</w:t>
      </w:r>
      <w:r w:rsidRPr="009241C3">
        <w:rPr>
          <w:rFonts w:asciiTheme="minorHAnsi" w:hAnsiTheme="minorHAnsi"/>
          <w:sz w:val="18"/>
          <w:szCs w:val="18"/>
        </w:rPr>
        <w:t xml:space="preserve">l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5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 xml:space="preserve">h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.</w:t>
      </w:r>
      <w:r w:rsidRPr="009241C3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rod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c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acc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ra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9"/>
          <w:sz w:val="18"/>
          <w:szCs w:val="18"/>
        </w:rPr>
        <w:t>p</w:t>
      </w:r>
      <w:r w:rsidRPr="009241C3">
        <w:rPr>
          <w:rFonts w:asciiTheme="minorHAnsi" w:hAnsiTheme="minorHAnsi"/>
          <w:spacing w:val="1"/>
          <w:sz w:val="18"/>
          <w:szCs w:val="18"/>
        </w:rPr>
        <w:t>-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-</w:t>
      </w:r>
      <w:r w:rsidRPr="009241C3">
        <w:rPr>
          <w:rFonts w:asciiTheme="minorHAnsi" w:hAnsiTheme="minorHAnsi"/>
          <w:spacing w:val="3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cord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>epor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re</w:t>
      </w:r>
      <w:r w:rsidRPr="009241C3">
        <w:rPr>
          <w:rFonts w:asciiTheme="minorHAnsi" w:hAnsiTheme="minorHAnsi"/>
          <w:spacing w:val="6"/>
          <w:sz w:val="18"/>
          <w:szCs w:val="18"/>
        </w:rPr>
        <w:t>q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red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1250EDFD" w14:textId="77777777" w:rsidR="007F5366" w:rsidRPr="009241C3" w:rsidRDefault="009241C3">
      <w:pPr>
        <w:spacing w:before="3" w:line="270" w:lineRule="auto"/>
        <w:ind w:left="194" w:right="521" w:firstLine="2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>is</w:t>
      </w:r>
      <w:r w:rsidRPr="009241C3">
        <w:rPr>
          <w:rFonts w:asciiTheme="minorHAnsi" w:hAnsiTheme="minorHAnsi"/>
          <w:spacing w:val="3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i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3"/>
          <w:sz w:val="18"/>
          <w:szCs w:val="18"/>
        </w:rPr>
        <w:t>p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5"/>
          <w:sz w:val="18"/>
          <w:szCs w:val="18"/>
        </w:rPr>
        <w:t>t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3"/>
          <w:sz w:val="18"/>
          <w:szCs w:val="18"/>
        </w:rPr>
        <w:t>d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dua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2"/>
          <w:sz w:val="18"/>
          <w:szCs w:val="18"/>
        </w:rPr>
        <w:t>ti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m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f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11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 xml:space="preserve">. </w:t>
      </w:r>
      <w:r w:rsidRPr="009241C3">
        <w:rPr>
          <w:rFonts w:asciiTheme="minorHAnsi" w:hAnsiTheme="minorHAnsi"/>
          <w:spacing w:val="2"/>
          <w:sz w:val="18"/>
          <w:szCs w:val="18"/>
        </w:rPr>
        <w:t>O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bo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k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,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ea</w:t>
      </w:r>
      <w:r w:rsidRPr="009241C3">
        <w:rPr>
          <w:rFonts w:asciiTheme="minorHAnsi" w:hAnsiTheme="minorHAnsi"/>
          <w:spacing w:val="5"/>
          <w:sz w:val="18"/>
          <w:szCs w:val="18"/>
        </w:rPr>
        <w:t>r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er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 xml:space="preserve">s 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rc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 xml:space="preserve">. </w:t>
      </w:r>
      <w:r w:rsidRPr="009241C3">
        <w:rPr>
          <w:rFonts w:asciiTheme="minorHAnsi" w:hAnsiTheme="minorHAnsi"/>
          <w:spacing w:val="4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ro</w:t>
      </w:r>
      <w:r w:rsidRPr="009241C3">
        <w:rPr>
          <w:rFonts w:asciiTheme="minorHAnsi" w:hAnsiTheme="minorHAnsi"/>
          <w:spacing w:val="1"/>
          <w:sz w:val="18"/>
          <w:szCs w:val="18"/>
        </w:rPr>
        <w:t>v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d</w:t>
      </w:r>
      <w:r w:rsidRPr="009241C3">
        <w:rPr>
          <w:rFonts w:asciiTheme="minorHAnsi" w:hAnsiTheme="minorHAnsi"/>
          <w:spacing w:val="4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ex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s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ppor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ch</w:t>
      </w:r>
      <w:r w:rsidRPr="009241C3">
        <w:rPr>
          <w:rFonts w:asciiTheme="minorHAnsi" w:hAnsiTheme="minorHAnsi"/>
          <w:spacing w:val="2"/>
          <w:sz w:val="18"/>
          <w:szCs w:val="18"/>
        </w:rPr>
        <w:t>il</w:t>
      </w:r>
      <w:r w:rsidRPr="009241C3">
        <w:rPr>
          <w:rFonts w:asciiTheme="minorHAnsi" w:hAnsiTheme="minorHAnsi"/>
          <w:spacing w:val="3"/>
          <w:sz w:val="18"/>
          <w:szCs w:val="18"/>
        </w:rPr>
        <w:t>dr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h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s</w:t>
      </w:r>
      <w:r w:rsidRPr="009241C3">
        <w:rPr>
          <w:rFonts w:asciiTheme="minorHAnsi" w:hAnsiTheme="minorHAnsi"/>
          <w:spacing w:val="3"/>
          <w:sz w:val="18"/>
          <w:szCs w:val="18"/>
        </w:rPr>
        <w:t>pe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1"/>
          <w:sz w:val="18"/>
          <w:szCs w:val="18"/>
        </w:rPr>
        <w:t xml:space="preserve"> n</w:t>
      </w:r>
      <w:r w:rsidRPr="009241C3">
        <w:rPr>
          <w:rFonts w:asciiTheme="minorHAnsi" w:hAnsiTheme="minorHAnsi"/>
          <w:spacing w:val="13"/>
          <w:sz w:val="18"/>
          <w:szCs w:val="18"/>
        </w:rPr>
        <w:t>e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r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4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6"/>
          <w:sz w:val="18"/>
          <w:szCs w:val="18"/>
        </w:rPr>
        <w:t>p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k</w:t>
      </w:r>
    </w:p>
    <w:p w14:paraId="45C6C419" w14:textId="77777777" w:rsidR="007F5366" w:rsidRPr="009241C3" w:rsidRDefault="009241C3">
      <w:pPr>
        <w:spacing w:before="3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3"/>
          <w:sz w:val="18"/>
          <w:szCs w:val="18"/>
        </w:rPr>
        <w:t>En</w:t>
      </w:r>
      <w:r w:rsidRPr="009241C3">
        <w:rPr>
          <w:rFonts w:asciiTheme="minorHAnsi" w:hAnsiTheme="minorHAnsi"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 xml:space="preserve">h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s</w:t>
      </w:r>
      <w:r w:rsidRPr="009241C3">
        <w:rPr>
          <w:rFonts w:asciiTheme="minorHAnsi" w:hAnsiTheme="minorHAnsi"/>
          <w:spacing w:val="3"/>
          <w:sz w:val="18"/>
          <w:szCs w:val="18"/>
        </w:rPr>
        <w:t>ec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 xml:space="preserve">d 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ng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g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755DCDF8" w14:textId="77777777" w:rsidR="007F5366" w:rsidRPr="009241C3" w:rsidRDefault="007F5366">
      <w:pPr>
        <w:spacing w:before="8" w:line="280" w:lineRule="exact"/>
        <w:rPr>
          <w:rFonts w:asciiTheme="minorHAnsi" w:hAnsiTheme="minorHAnsi"/>
          <w:sz w:val="24"/>
          <w:szCs w:val="24"/>
        </w:rPr>
      </w:pPr>
    </w:p>
    <w:p w14:paraId="2AB38999" w14:textId="77777777" w:rsidR="007F5366" w:rsidRPr="009241C3" w:rsidRDefault="009241C3">
      <w:pPr>
        <w:spacing w:line="220" w:lineRule="exact"/>
        <w:rPr>
          <w:rFonts w:asciiTheme="minorHAnsi" w:hAnsiTheme="minorHAnsi"/>
          <w:sz w:val="18"/>
          <w:szCs w:val="18"/>
        </w:rPr>
        <w:sectPr w:rsidR="007F5366" w:rsidRPr="009241C3">
          <w:pgSz w:w="11920" w:h="16840"/>
          <w:pgMar w:top="840" w:right="720" w:bottom="0" w:left="580" w:header="720" w:footer="720" w:gutter="0"/>
          <w:cols w:num="2" w:space="720" w:equalWidth="0">
            <w:col w:w="2301" w:space="1404"/>
            <w:col w:w="6915"/>
          </w:cols>
        </w:sectPr>
      </w:pPr>
      <w:r w:rsidRPr="009241C3">
        <w:rPr>
          <w:rFonts w:asciiTheme="minorHAnsi" w:hAnsiTheme="minorHAnsi"/>
          <w:spacing w:val="2"/>
          <w:position w:val="-1"/>
          <w:sz w:val="18"/>
          <w:szCs w:val="18"/>
        </w:rPr>
        <w:t>K</w:t>
      </w:r>
      <w:r w:rsidRPr="009241C3">
        <w:rPr>
          <w:rFonts w:asciiTheme="minorHAnsi" w:hAnsiTheme="minorHAnsi"/>
          <w:spacing w:val="3"/>
          <w:position w:val="-1"/>
          <w:sz w:val="18"/>
          <w:szCs w:val="18"/>
        </w:rPr>
        <w:t>E</w:t>
      </w:r>
      <w:r w:rsidRPr="009241C3">
        <w:rPr>
          <w:rFonts w:asciiTheme="minorHAnsi" w:hAnsiTheme="minorHAnsi"/>
          <w:position w:val="-1"/>
          <w:sz w:val="18"/>
          <w:szCs w:val="18"/>
        </w:rPr>
        <w:t>Y</w:t>
      </w:r>
      <w:r w:rsidRPr="009241C3">
        <w:rPr>
          <w:rFonts w:asciiTheme="minorHAnsi" w:hAnsiTheme="minorHAnsi"/>
          <w:spacing w:val="3"/>
          <w:position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position w:val="-1"/>
          <w:sz w:val="18"/>
          <w:szCs w:val="18"/>
        </w:rPr>
        <w:t>SK</w:t>
      </w:r>
      <w:r w:rsidRPr="009241C3">
        <w:rPr>
          <w:rFonts w:asciiTheme="minorHAnsi" w:hAnsiTheme="minorHAnsi"/>
          <w:spacing w:val="5"/>
          <w:position w:val="-1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position w:val="-1"/>
          <w:sz w:val="18"/>
          <w:szCs w:val="18"/>
        </w:rPr>
        <w:t>LL</w:t>
      </w:r>
      <w:r w:rsidRPr="009241C3">
        <w:rPr>
          <w:rFonts w:asciiTheme="minorHAnsi" w:hAnsiTheme="minorHAnsi"/>
          <w:position w:val="-1"/>
          <w:sz w:val="18"/>
          <w:szCs w:val="18"/>
        </w:rPr>
        <w:t xml:space="preserve">S </w:t>
      </w:r>
      <w:r w:rsidRPr="009241C3">
        <w:rPr>
          <w:rFonts w:asciiTheme="minorHAnsi" w:hAnsiTheme="minorHAnsi"/>
          <w:spacing w:val="2"/>
          <w:position w:val="-1"/>
          <w:sz w:val="18"/>
          <w:szCs w:val="18"/>
        </w:rPr>
        <w:t>AN</w:t>
      </w:r>
      <w:r w:rsidRPr="009241C3">
        <w:rPr>
          <w:rFonts w:asciiTheme="minorHAnsi" w:hAnsiTheme="minorHAnsi"/>
          <w:position w:val="-1"/>
          <w:sz w:val="18"/>
          <w:szCs w:val="18"/>
        </w:rPr>
        <w:t>D</w:t>
      </w:r>
      <w:r w:rsidRPr="009241C3">
        <w:rPr>
          <w:rFonts w:asciiTheme="minorHAnsi" w:hAnsiTheme="minorHAnsi"/>
          <w:spacing w:val="3"/>
          <w:position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position w:val="-1"/>
          <w:sz w:val="18"/>
          <w:szCs w:val="18"/>
        </w:rPr>
        <w:t>C</w:t>
      </w:r>
      <w:r w:rsidRPr="009241C3">
        <w:rPr>
          <w:rFonts w:asciiTheme="minorHAnsi" w:hAnsiTheme="minorHAnsi"/>
          <w:spacing w:val="2"/>
          <w:position w:val="-1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position w:val="-1"/>
          <w:sz w:val="18"/>
          <w:szCs w:val="18"/>
        </w:rPr>
        <w:t>M</w:t>
      </w:r>
      <w:r w:rsidRPr="009241C3">
        <w:rPr>
          <w:rFonts w:asciiTheme="minorHAnsi" w:hAnsiTheme="minorHAnsi"/>
          <w:spacing w:val="4"/>
          <w:position w:val="-1"/>
          <w:sz w:val="18"/>
          <w:szCs w:val="18"/>
        </w:rPr>
        <w:t>P</w:t>
      </w:r>
      <w:r w:rsidRPr="009241C3">
        <w:rPr>
          <w:rFonts w:asciiTheme="minorHAnsi" w:hAnsiTheme="minorHAnsi"/>
          <w:spacing w:val="5"/>
          <w:position w:val="-1"/>
          <w:sz w:val="18"/>
          <w:szCs w:val="18"/>
        </w:rPr>
        <w:t>ET</w:t>
      </w:r>
      <w:r w:rsidRPr="009241C3">
        <w:rPr>
          <w:rFonts w:asciiTheme="minorHAnsi" w:hAnsiTheme="minorHAnsi"/>
          <w:spacing w:val="3"/>
          <w:position w:val="-1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position w:val="-1"/>
          <w:sz w:val="18"/>
          <w:szCs w:val="18"/>
        </w:rPr>
        <w:t>N</w:t>
      </w:r>
      <w:r w:rsidRPr="009241C3">
        <w:rPr>
          <w:rFonts w:asciiTheme="minorHAnsi" w:hAnsiTheme="minorHAnsi"/>
          <w:spacing w:val="1"/>
          <w:position w:val="-1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position w:val="-1"/>
          <w:sz w:val="18"/>
          <w:szCs w:val="18"/>
        </w:rPr>
        <w:t>IE</w:t>
      </w:r>
      <w:r w:rsidRPr="009241C3">
        <w:rPr>
          <w:rFonts w:asciiTheme="minorHAnsi" w:hAnsiTheme="minorHAnsi"/>
          <w:position w:val="-1"/>
          <w:sz w:val="18"/>
          <w:szCs w:val="18"/>
        </w:rPr>
        <w:t>S</w:t>
      </w:r>
    </w:p>
    <w:p w14:paraId="44B278A4" w14:textId="77777777" w:rsidR="007F5366" w:rsidRPr="009241C3" w:rsidRDefault="007F5366">
      <w:pPr>
        <w:spacing w:before="2" w:line="260" w:lineRule="exact"/>
        <w:rPr>
          <w:rFonts w:asciiTheme="minorHAnsi" w:hAnsiTheme="minorHAnsi"/>
          <w:sz w:val="24"/>
          <w:szCs w:val="24"/>
        </w:rPr>
        <w:sectPr w:rsidR="007F5366" w:rsidRPr="009241C3">
          <w:type w:val="continuous"/>
          <w:pgSz w:w="11920" w:h="16840"/>
          <w:pgMar w:top="840" w:right="720" w:bottom="0" w:left="580" w:header="720" w:footer="720" w:gutter="0"/>
          <w:cols w:space="720"/>
        </w:sectPr>
      </w:pPr>
    </w:p>
    <w:p w14:paraId="0DCAFF0D" w14:textId="77777777" w:rsidR="007F5366" w:rsidRPr="009241C3" w:rsidRDefault="007F5366">
      <w:pPr>
        <w:spacing w:before="10" w:line="140" w:lineRule="exact"/>
        <w:rPr>
          <w:rFonts w:asciiTheme="minorHAnsi" w:hAnsiTheme="minorHAnsi"/>
          <w:sz w:val="12"/>
          <w:szCs w:val="12"/>
        </w:rPr>
      </w:pPr>
    </w:p>
    <w:p w14:paraId="3FA75689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1AFA42F" w14:textId="77777777" w:rsidR="007F5366" w:rsidRPr="009241C3" w:rsidRDefault="007F5366">
      <w:pPr>
        <w:spacing w:line="200" w:lineRule="exact"/>
        <w:rPr>
          <w:rFonts w:asciiTheme="minorHAnsi" w:hAnsiTheme="minorHAnsi"/>
          <w:sz w:val="18"/>
          <w:szCs w:val="18"/>
        </w:rPr>
      </w:pPr>
    </w:p>
    <w:p w14:paraId="1A3A4D75" w14:textId="77777777" w:rsidR="007F5366" w:rsidRPr="009241C3" w:rsidRDefault="009241C3" w:rsidP="009241C3">
      <w:pPr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12"/>
          <w:sz w:val="18"/>
          <w:szCs w:val="18"/>
        </w:rPr>
        <w:t>P</w:t>
      </w:r>
      <w:r w:rsidRPr="009241C3">
        <w:rPr>
          <w:rFonts w:asciiTheme="minorHAnsi" w:hAnsiTheme="minorHAnsi"/>
          <w:spacing w:val="10"/>
          <w:sz w:val="18"/>
          <w:szCs w:val="18"/>
        </w:rPr>
        <w:t>E</w:t>
      </w:r>
      <w:r w:rsidRPr="009241C3">
        <w:rPr>
          <w:rFonts w:asciiTheme="minorHAnsi" w:hAnsiTheme="minorHAnsi"/>
          <w:spacing w:val="9"/>
          <w:sz w:val="18"/>
          <w:szCs w:val="18"/>
        </w:rPr>
        <w:t>RS</w:t>
      </w:r>
      <w:r w:rsidRPr="009241C3">
        <w:rPr>
          <w:rFonts w:asciiTheme="minorHAnsi" w:hAnsiTheme="minorHAnsi"/>
          <w:spacing w:val="10"/>
          <w:sz w:val="18"/>
          <w:szCs w:val="18"/>
        </w:rPr>
        <w:t>ON</w:t>
      </w:r>
      <w:r w:rsidRPr="009241C3">
        <w:rPr>
          <w:rFonts w:asciiTheme="minorHAnsi" w:hAnsiTheme="minorHAnsi"/>
          <w:spacing w:val="7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10"/>
          <w:sz w:val="18"/>
          <w:szCs w:val="18"/>
        </w:rPr>
        <w:t xml:space="preserve"> D</w:t>
      </w:r>
      <w:r w:rsidRPr="009241C3">
        <w:rPr>
          <w:rFonts w:asciiTheme="minorHAnsi" w:hAnsiTheme="minorHAnsi"/>
          <w:spacing w:val="8"/>
          <w:sz w:val="18"/>
          <w:szCs w:val="18"/>
        </w:rPr>
        <w:t>E</w:t>
      </w:r>
      <w:r w:rsidRPr="009241C3">
        <w:rPr>
          <w:rFonts w:asciiTheme="minorHAnsi" w:hAnsiTheme="minorHAnsi"/>
          <w:spacing w:val="13"/>
          <w:sz w:val="18"/>
          <w:szCs w:val="18"/>
        </w:rPr>
        <w:t>T</w:t>
      </w:r>
      <w:r w:rsidRPr="009241C3">
        <w:rPr>
          <w:rFonts w:asciiTheme="minorHAnsi" w:hAnsiTheme="minorHAnsi"/>
          <w:spacing w:val="7"/>
          <w:sz w:val="18"/>
          <w:szCs w:val="18"/>
        </w:rPr>
        <w:t>A</w:t>
      </w:r>
      <w:r w:rsidRPr="009241C3">
        <w:rPr>
          <w:rFonts w:asciiTheme="minorHAnsi" w:hAnsiTheme="minorHAnsi"/>
          <w:spacing w:val="10"/>
          <w:sz w:val="18"/>
          <w:szCs w:val="18"/>
        </w:rPr>
        <w:t>I</w:t>
      </w:r>
      <w:r w:rsidRPr="009241C3">
        <w:rPr>
          <w:rFonts w:asciiTheme="minorHAnsi" w:hAnsiTheme="minorHAnsi"/>
          <w:spacing w:val="8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S</w:t>
      </w:r>
    </w:p>
    <w:p w14:paraId="6195E399" w14:textId="77777777" w:rsidR="009241C3" w:rsidRDefault="009241C3">
      <w:pPr>
        <w:ind w:left="10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Ross Roach</w:t>
      </w:r>
    </w:p>
    <w:p w14:paraId="2FC0B291" w14:textId="2BC938D4" w:rsidR="007F5366" w:rsidRPr="009241C3" w:rsidRDefault="009241C3">
      <w:pPr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1"/>
          <w:sz w:val="18"/>
          <w:szCs w:val="18"/>
        </w:rPr>
        <w:t>3</w:t>
      </w:r>
      <w:r w:rsidRPr="009241C3">
        <w:rPr>
          <w:rFonts w:asciiTheme="minorHAnsi" w:hAnsiTheme="minorHAnsi"/>
          <w:i/>
          <w:sz w:val="18"/>
          <w:szCs w:val="18"/>
        </w:rPr>
        <w:t>4 A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i/>
          <w:sz w:val="18"/>
          <w:szCs w:val="18"/>
        </w:rPr>
        <w:t>ywhere</w:t>
      </w:r>
      <w:r w:rsidRPr="009241C3">
        <w:rPr>
          <w:rFonts w:asciiTheme="minorHAnsi" w:hAnsiTheme="minorHAnsi"/>
          <w:i/>
          <w:spacing w:val="-8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z w:val="18"/>
          <w:szCs w:val="18"/>
        </w:rPr>
        <w:t>R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o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a</w:t>
      </w:r>
      <w:r w:rsidRPr="009241C3">
        <w:rPr>
          <w:rFonts w:asciiTheme="minorHAnsi" w:hAnsiTheme="minorHAnsi"/>
          <w:i/>
          <w:sz w:val="18"/>
          <w:szCs w:val="18"/>
        </w:rPr>
        <w:t>d</w:t>
      </w:r>
    </w:p>
    <w:p w14:paraId="0E8F39B9" w14:textId="77777777" w:rsidR="007F5366" w:rsidRPr="009241C3" w:rsidRDefault="009241C3">
      <w:pPr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-1"/>
          <w:sz w:val="18"/>
          <w:szCs w:val="18"/>
        </w:rPr>
        <w:t>C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o</w:t>
      </w:r>
      <w:r w:rsidRPr="009241C3">
        <w:rPr>
          <w:rFonts w:asciiTheme="minorHAnsi" w:hAnsiTheme="minorHAnsi"/>
          <w:i/>
          <w:sz w:val="18"/>
          <w:szCs w:val="18"/>
        </w:rPr>
        <w:t>v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en</w:t>
      </w:r>
      <w:r w:rsidRPr="009241C3">
        <w:rPr>
          <w:rFonts w:asciiTheme="minorHAnsi" w:hAnsiTheme="minorHAnsi"/>
          <w:i/>
          <w:sz w:val="18"/>
          <w:szCs w:val="18"/>
        </w:rPr>
        <w:t>t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r</w:t>
      </w:r>
      <w:r w:rsidRPr="009241C3">
        <w:rPr>
          <w:rFonts w:asciiTheme="minorHAnsi" w:hAnsiTheme="minorHAnsi"/>
          <w:i/>
          <w:sz w:val="18"/>
          <w:szCs w:val="18"/>
        </w:rPr>
        <w:t>y</w:t>
      </w:r>
    </w:p>
    <w:p w14:paraId="27A627E7" w14:textId="77777777" w:rsidR="007F5366" w:rsidRPr="009241C3" w:rsidRDefault="009241C3">
      <w:pPr>
        <w:spacing w:line="220" w:lineRule="exact"/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-1"/>
          <w:sz w:val="18"/>
          <w:szCs w:val="18"/>
        </w:rPr>
        <w:t>C</w:t>
      </w:r>
      <w:r w:rsidRPr="009241C3">
        <w:rPr>
          <w:rFonts w:asciiTheme="minorHAnsi" w:hAnsiTheme="minorHAnsi"/>
          <w:i/>
          <w:sz w:val="18"/>
          <w:szCs w:val="18"/>
        </w:rPr>
        <w:t>V6</w:t>
      </w:r>
      <w:r w:rsidRPr="009241C3">
        <w:rPr>
          <w:rFonts w:asciiTheme="minorHAnsi" w:hAnsiTheme="minorHAnsi"/>
          <w:i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7</w:t>
      </w:r>
      <w:r w:rsidRPr="009241C3">
        <w:rPr>
          <w:rFonts w:asciiTheme="minorHAnsi" w:hAnsiTheme="minorHAnsi"/>
          <w:i/>
          <w:sz w:val="18"/>
          <w:szCs w:val="18"/>
        </w:rPr>
        <w:t>RF</w:t>
      </w:r>
    </w:p>
    <w:p w14:paraId="2C559D83" w14:textId="77777777" w:rsidR="007F5366" w:rsidRPr="009241C3" w:rsidRDefault="007F5366">
      <w:pPr>
        <w:spacing w:before="11" w:line="220" w:lineRule="exact"/>
        <w:rPr>
          <w:rFonts w:asciiTheme="minorHAnsi" w:hAnsiTheme="minorHAnsi"/>
        </w:rPr>
      </w:pPr>
    </w:p>
    <w:p w14:paraId="6B888733" w14:textId="77777777" w:rsidR="007F5366" w:rsidRPr="009241C3" w:rsidRDefault="009241C3">
      <w:pPr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z w:val="18"/>
          <w:szCs w:val="18"/>
        </w:rPr>
        <w:t>T: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024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7</w:t>
      </w:r>
      <w:r w:rsidRPr="009241C3">
        <w:rPr>
          <w:rFonts w:asciiTheme="minorHAnsi" w:hAnsiTheme="minorHAnsi"/>
          <w:i/>
          <w:sz w:val="18"/>
          <w:szCs w:val="18"/>
        </w:rPr>
        <w:t>6</w:t>
      </w:r>
      <w:r w:rsidRPr="009241C3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8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8</w:t>
      </w:r>
      <w:r w:rsidRPr="009241C3">
        <w:rPr>
          <w:rFonts w:asciiTheme="minorHAnsi" w:hAnsiTheme="minorHAnsi"/>
          <w:i/>
          <w:sz w:val="18"/>
          <w:szCs w:val="18"/>
        </w:rPr>
        <w:t>8</w:t>
      </w:r>
      <w:r w:rsidRPr="009241C3">
        <w:rPr>
          <w:rFonts w:asciiTheme="minorHAnsi" w:hAnsiTheme="minorHAnsi"/>
          <w:i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5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54</w:t>
      </w:r>
      <w:r w:rsidRPr="009241C3">
        <w:rPr>
          <w:rFonts w:asciiTheme="minorHAnsi" w:hAnsiTheme="minorHAnsi"/>
          <w:i/>
          <w:sz w:val="18"/>
          <w:szCs w:val="18"/>
        </w:rPr>
        <w:t>4</w:t>
      </w:r>
    </w:p>
    <w:p w14:paraId="6FB79CD8" w14:textId="77777777" w:rsidR="007F5366" w:rsidRPr="009241C3" w:rsidRDefault="009241C3">
      <w:pPr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z w:val="18"/>
          <w:szCs w:val="18"/>
        </w:rPr>
        <w:t>M: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088</w:t>
      </w:r>
      <w:r w:rsidRPr="009241C3">
        <w:rPr>
          <w:rFonts w:asciiTheme="minorHAnsi" w:hAnsiTheme="minorHAnsi"/>
          <w:i/>
          <w:sz w:val="18"/>
          <w:szCs w:val="18"/>
        </w:rPr>
        <w:t>7</w:t>
      </w:r>
      <w:r w:rsidRPr="009241C3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22</w:t>
      </w:r>
      <w:r w:rsidRPr="009241C3">
        <w:rPr>
          <w:rFonts w:asciiTheme="minorHAnsi" w:hAnsiTheme="minorHAnsi"/>
          <w:i/>
          <w:sz w:val="18"/>
          <w:szCs w:val="18"/>
        </w:rPr>
        <w:t>2</w:t>
      </w:r>
      <w:r w:rsidRPr="009241C3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9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9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9</w:t>
      </w:r>
      <w:r w:rsidRPr="009241C3">
        <w:rPr>
          <w:rFonts w:asciiTheme="minorHAnsi" w:hAnsiTheme="minorHAnsi"/>
          <w:i/>
          <w:sz w:val="18"/>
          <w:szCs w:val="18"/>
        </w:rPr>
        <w:t>9</w:t>
      </w:r>
    </w:p>
    <w:p w14:paraId="72090B45" w14:textId="66CB09CE" w:rsidR="007F5366" w:rsidRPr="009241C3" w:rsidRDefault="009241C3">
      <w:pPr>
        <w:ind w:left="104" w:right="-50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1"/>
          <w:sz w:val="18"/>
          <w:szCs w:val="18"/>
        </w:rPr>
        <w:t>E</w:t>
      </w:r>
      <w:r w:rsidRPr="009241C3">
        <w:rPr>
          <w:rFonts w:asciiTheme="minorHAnsi" w:hAnsiTheme="minorHAnsi"/>
          <w:i/>
          <w:sz w:val="18"/>
          <w:szCs w:val="18"/>
        </w:rPr>
        <w:t>:</w:t>
      </w:r>
      <w:r w:rsidRPr="009241C3">
        <w:rPr>
          <w:rFonts w:asciiTheme="minorHAnsi" w:hAnsiTheme="minorHAnsi"/>
          <w:i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-49"/>
          <w:sz w:val="18"/>
          <w:szCs w:val="18"/>
        </w:rPr>
        <w:t xml:space="preserve"> </w:t>
      </w:r>
      <w:hyperlink r:id="rId6" w:history="1">
        <w:r w:rsidRPr="00703355">
          <w:rPr>
            <w:rStyle w:val="Hyperlink"/>
            <w:rFonts w:asciiTheme="minorHAnsi" w:hAnsiTheme="minorHAnsi"/>
            <w:i/>
            <w:spacing w:val="-1"/>
            <w:sz w:val="18"/>
            <w:szCs w:val="18"/>
          </w:rPr>
          <w:t>ross@gmail.com</w:t>
        </w:r>
      </w:hyperlink>
    </w:p>
    <w:p w14:paraId="60023932" w14:textId="77777777" w:rsidR="007F5366" w:rsidRPr="009241C3" w:rsidRDefault="007F5366">
      <w:pPr>
        <w:spacing w:before="8" w:line="220" w:lineRule="exact"/>
        <w:rPr>
          <w:rFonts w:asciiTheme="minorHAnsi" w:hAnsiTheme="minorHAnsi"/>
        </w:rPr>
      </w:pPr>
    </w:p>
    <w:p w14:paraId="505918FE" w14:textId="77777777" w:rsidR="007F5366" w:rsidRPr="009241C3" w:rsidRDefault="009241C3">
      <w:pPr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z w:val="18"/>
          <w:szCs w:val="18"/>
        </w:rPr>
        <w:t>DO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B</w:t>
      </w:r>
      <w:r w:rsidRPr="009241C3">
        <w:rPr>
          <w:rFonts w:asciiTheme="minorHAnsi" w:hAnsiTheme="minorHAnsi"/>
          <w:i/>
          <w:sz w:val="18"/>
          <w:szCs w:val="18"/>
        </w:rPr>
        <w:t>:</w:t>
      </w:r>
      <w:r w:rsidRPr="009241C3">
        <w:rPr>
          <w:rFonts w:asciiTheme="minorHAnsi" w:hAnsiTheme="minorHAnsi"/>
          <w:i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12</w:t>
      </w:r>
      <w:r w:rsidRPr="009241C3">
        <w:rPr>
          <w:rFonts w:asciiTheme="minorHAnsi" w:hAnsiTheme="minorHAnsi"/>
          <w:i/>
          <w:sz w:val="18"/>
          <w:szCs w:val="18"/>
        </w:rPr>
        <w:t>/</w:t>
      </w:r>
      <w:r w:rsidRPr="009241C3">
        <w:rPr>
          <w:rFonts w:asciiTheme="minorHAnsi" w:hAnsiTheme="minorHAnsi"/>
          <w:i/>
          <w:spacing w:val="3"/>
          <w:sz w:val="18"/>
          <w:szCs w:val="18"/>
        </w:rPr>
        <w:t>0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9</w:t>
      </w:r>
      <w:r w:rsidRPr="009241C3">
        <w:rPr>
          <w:rFonts w:asciiTheme="minorHAnsi" w:hAnsiTheme="minorHAnsi"/>
          <w:i/>
          <w:sz w:val="18"/>
          <w:szCs w:val="18"/>
        </w:rPr>
        <w:t>/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1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98</w:t>
      </w:r>
      <w:r w:rsidRPr="009241C3">
        <w:rPr>
          <w:rFonts w:asciiTheme="minorHAnsi" w:hAnsiTheme="minorHAnsi"/>
          <w:i/>
          <w:sz w:val="18"/>
          <w:szCs w:val="18"/>
        </w:rPr>
        <w:t>5</w:t>
      </w:r>
    </w:p>
    <w:p w14:paraId="05209C59" w14:textId="77777777" w:rsidR="007F5366" w:rsidRPr="009241C3" w:rsidRDefault="009241C3">
      <w:pPr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z w:val="18"/>
          <w:szCs w:val="18"/>
        </w:rPr>
        <w:t>Dr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i</w:t>
      </w:r>
      <w:r w:rsidRPr="009241C3">
        <w:rPr>
          <w:rFonts w:asciiTheme="minorHAnsi" w:hAnsiTheme="minorHAnsi"/>
          <w:i/>
          <w:sz w:val="18"/>
          <w:szCs w:val="18"/>
        </w:rPr>
        <w:t>vi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i/>
          <w:sz w:val="18"/>
          <w:szCs w:val="18"/>
        </w:rPr>
        <w:t>g</w:t>
      </w:r>
      <w:r w:rsidRPr="009241C3">
        <w:rPr>
          <w:rFonts w:asciiTheme="minorHAnsi" w:hAnsiTheme="minorHAnsi"/>
          <w:i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z w:val="18"/>
          <w:szCs w:val="18"/>
        </w:rPr>
        <w:t>lice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i/>
          <w:sz w:val="18"/>
          <w:szCs w:val="18"/>
        </w:rPr>
        <w:t>e:</w:t>
      </w:r>
      <w:r w:rsidRPr="009241C3">
        <w:rPr>
          <w:rFonts w:asciiTheme="minorHAnsi" w:hAnsiTheme="minorHAnsi"/>
          <w:i/>
          <w:spacing w:val="45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z w:val="18"/>
          <w:szCs w:val="18"/>
        </w:rPr>
        <w:t>Yes</w:t>
      </w:r>
    </w:p>
    <w:p w14:paraId="4F1AAE2A" w14:textId="77777777" w:rsidR="007F5366" w:rsidRPr="009241C3" w:rsidRDefault="009241C3">
      <w:pPr>
        <w:spacing w:before="1"/>
        <w:ind w:left="10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i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a</w:t>
      </w:r>
      <w:r w:rsidRPr="009241C3">
        <w:rPr>
          <w:rFonts w:asciiTheme="minorHAnsi" w:hAnsiTheme="minorHAnsi"/>
          <w:i/>
          <w:sz w:val="18"/>
          <w:szCs w:val="18"/>
        </w:rPr>
        <w:t>ti</w:t>
      </w:r>
      <w:r w:rsidRPr="009241C3">
        <w:rPr>
          <w:rFonts w:asciiTheme="minorHAnsi" w:hAnsiTheme="minorHAnsi"/>
          <w:i/>
          <w:spacing w:val="1"/>
          <w:sz w:val="18"/>
          <w:szCs w:val="18"/>
        </w:rPr>
        <w:t>ona</w:t>
      </w:r>
      <w:r w:rsidRPr="009241C3">
        <w:rPr>
          <w:rFonts w:asciiTheme="minorHAnsi" w:hAnsiTheme="minorHAnsi"/>
          <w:i/>
          <w:sz w:val="18"/>
          <w:szCs w:val="18"/>
        </w:rPr>
        <w:t>lity:</w:t>
      </w:r>
      <w:r w:rsidRPr="009241C3">
        <w:rPr>
          <w:rFonts w:asciiTheme="minorHAnsi" w:hAnsiTheme="minorHAnsi"/>
          <w:i/>
          <w:spacing w:val="-9"/>
          <w:sz w:val="18"/>
          <w:szCs w:val="18"/>
        </w:rPr>
        <w:t xml:space="preserve"> </w:t>
      </w:r>
      <w:r w:rsidRPr="009241C3">
        <w:rPr>
          <w:rFonts w:asciiTheme="minorHAnsi" w:hAnsiTheme="minorHAnsi"/>
          <w:i/>
          <w:sz w:val="18"/>
          <w:szCs w:val="18"/>
        </w:rPr>
        <w:t>B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r</w:t>
      </w:r>
      <w:r w:rsidRPr="009241C3">
        <w:rPr>
          <w:rFonts w:asciiTheme="minorHAnsi" w:hAnsiTheme="minorHAnsi"/>
          <w:i/>
          <w:sz w:val="18"/>
          <w:szCs w:val="18"/>
        </w:rPr>
        <w:t>iti</w:t>
      </w:r>
      <w:r w:rsidRPr="009241C3">
        <w:rPr>
          <w:rFonts w:asciiTheme="minorHAnsi" w:hAnsiTheme="minorHAnsi"/>
          <w:i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i/>
          <w:sz w:val="18"/>
          <w:szCs w:val="18"/>
        </w:rPr>
        <w:t>h</w:t>
      </w:r>
    </w:p>
    <w:p w14:paraId="4D986510" w14:textId="77777777" w:rsidR="007F5366" w:rsidRPr="009241C3" w:rsidRDefault="009241C3">
      <w:pPr>
        <w:spacing w:before="33" w:line="270" w:lineRule="auto"/>
        <w:ind w:left="194" w:right="1893" w:hanging="2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z w:val="18"/>
          <w:szCs w:val="18"/>
        </w:rPr>
        <w:br w:type="column"/>
      </w:r>
      <w:r w:rsidRPr="009241C3">
        <w:rPr>
          <w:rFonts w:asciiTheme="minorHAnsi" w:hAnsiTheme="minorHAnsi"/>
          <w:spacing w:val="-2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b</w:t>
      </w:r>
      <w:r w:rsidRPr="009241C3">
        <w:rPr>
          <w:rFonts w:asciiTheme="minorHAnsi" w:hAnsiTheme="minorHAnsi"/>
          <w:sz w:val="18"/>
          <w:szCs w:val="18"/>
        </w:rPr>
        <w:t>ili</w:t>
      </w:r>
      <w:r w:rsidRPr="009241C3">
        <w:rPr>
          <w:rFonts w:asciiTheme="minorHAnsi" w:hAnsiTheme="minorHAnsi"/>
          <w:spacing w:val="1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-7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to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b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z w:val="18"/>
          <w:szCs w:val="18"/>
        </w:rPr>
        <w:t>ild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1"/>
          <w:sz w:val="18"/>
          <w:szCs w:val="18"/>
        </w:rPr>
        <w:t>g</w:t>
      </w:r>
      <w:r w:rsidRPr="009241C3">
        <w:rPr>
          <w:rFonts w:asciiTheme="minorHAnsi" w:hAnsiTheme="minorHAnsi"/>
          <w:spacing w:val="1"/>
          <w:sz w:val="18"/>
          <w:szCs w:val="18"/>
        </w:rPr>
        <w:t>oo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r</w:t>
      </w:r>
      <w:r w:rsidRPr="009241C3">
        <w:rPr>
          <w:rFonts w:asciiTheme="minorHAnsi" w:hAnsiTheme="minorHAnsi"/>
          <w:sz w:val="18"/>
          <w:szCs w:val="18"/>
        </w:rPr>
        <w:t>elati</w:t>
      </w:r>
      <w:r w:rsidRPr="009241C3">
        <w:rPr>
          <w:rFonts w:asciiTheme="minorHAnsi" w:hAnsiTheme="minorHAnsi"/>
          <w:spacing w:val="1"/>
          <w:sz w:val="18"/>
          <w:szCs w:val="18"/>
        </w:rPr>
        <w:t>o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p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2"/>
          <w:sz w:val="18"/>
          <w:szCs w:val="18"/>
        </w:rPr>
        <w:t>w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z w:val="18"/>
          <w:szCs w:val="18"/>
        </w:rPr>
        <w:t>h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-1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s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2"/>
          <w:sz w:val="18"/>
          <w:szCs w:val="18"/>
        </w:rPr>
        <w:t>a</w:t>
      </w:r>
      <w:r w:rsidRPr="009241C3">
        <w:rPr>
          <w:rFonts w:asciiTheme="minorHAnsi" w:hAnsiTheme="minorHAnsi"/>
          <w:spacing w:val="1"/>
          <w:sz w:val="18"/>
          <w:szCs w:val="18"/>
        </w:rPr>
        <w:t>f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p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pacing w:val="1"/>
          <w:sz w:val="18"/>
          <w:szCs w:val="18"/>
        </w:rPr>
        <w:t>p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 xml:space="preserve">. </w:t>
      </w:r>
      <w:r w:rsidRPr="009241C3">
        <w:rPr>
          <w:rFonts w:asciiTheme="minorHAnsi" w:hAnsiTheme="minorHAnsi"/>
          <w:spacing w:val="3"/>
          <w:sz w:val="18"/>
          <w:szCs w:val="18"/>
        </w:rPr>
        <w:t>Exce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k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w</w:t>
      </w:r>
      <w:r w:rsidRPr="009241C3">
        <w:rPr>
          <w:rFonts w:asciiTheme="minorHAnsi" w:hAnsiTheme="minorHAnsi"/>
          <w:spacing w:val="5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>d</w:t>
      </w:r>
      <w:r w:rsidRPr="009241C3">
        <w:rPr>
          <w:rFonts w:asciiTheme="minorHAnsi" w:hAnsiTheme="minorHAnsi"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3"/>
          <w:sz w:val="18"/>
          <w:szCs w:val="18"/>
        </w:rPr>
        <w:t>ea</w:t>
      </w:r>
      <w:r w:rsidRPr="009241C3">
        <w:rPr>
          <w:rFonts w:asciiTheme="minorHAnsi" w:hAnsiTheme="minorHAnsi"/>
          <w:spacing w:val="5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h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b</w:t>
      </w:r>
      <w:r w:rsidRPr="009241C3">
        <w:rPr>
          <w:rFonts w:asciiTheme="minorHAnsi" w:hAnsiTheme="minorHAnsi"/>
          <w:spacing w:val="4"/>
          <w:sz w:val="18"/>
          <w:szCs w:val="18"/>
        </w:rPr>
        <w:t>j</w:t>
      </w:r>
      <w:r w:rsidRPr="009241C3">
        <w:rPr>
          <w:rFonts w:asciiTheme="minorHAnsi" w:hAnsiTheme="minorHAnsi"/>
          <w:spacing w:val="3"/>
          <w:sz w:val="18"/>
          <w:szCs w:val="18"/>
        </w:rPr>
        <w:t>ec</w:t>
      </w:r>
      <w:r w:rsidRPr="009241C3">
        <w:rPr>
          <w:rFonts w:asciiTheme="minorHAnsi" w:hAnsiTheme="minorHAnsi"/>
          <w:spacing w:val="4"/>
          <w:sz w:val="18"/>
          <w:szCs w:val="18"/>
        </w:rPr>
        <w:t>t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6A69EE8D" w14:textId="77777777" w:rsidR="007F5366" w:rsidRPr="009241C3" w:rsidRDefault="009241C3">
      <w:pPr>
        <w:spacing w:before="3" w:line="270" w:lineRule="auto"/>
        <w:ind w:left="192" w:right="691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z w:val="18"/>
          <w:szCs w:val="18"/>
        </w:rPr>
        <w:t>Ha</w:t>
      </w:r>
      <w:r w:rsidRPr="009241C3">
        <w:rPr>
          <w:rFonts w:asciiTheme="minorHAnsi" w:hAnsiTheme="minorHAnsi"/>
          <w:spacing w:val="-1"/>
          <w:sz w:val="18"/>
          <w:szCs w:val="18"/>
        </w:rPr>
        <w:t>v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-1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c</w:t>
      </w:r>
      <w:r w:rsidRPr="009241C3">
        <w:rPr>
          <w:rFonts w:asciiTheme="minorHAnsi" w:hAnsiTheme="minorHAnsi"/>
          <w:spacing w:val="4"/>
          <w:sz w:val="18"/>
          <w:szCs w:val="18"/>
        </w:rPr>
        <w:t>o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pacing w:val="1"/>
          <w:sz w:val="18"/>
          <w:szCs w:val="18"/>
        </w:rPr>
        <w:t>f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d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ce</w:t>
      </w:r>
      <w:r w:rsidRPr="009241C3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d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rg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to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c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spacing w:val="1"/>
          <w:sz w:val="18"/>
          <w:szCs w:val="18"/>
        </w:rPr>
        <w:t>f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-1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1"/>
          <w:sz w:val="18"/>
          <w:szCs w:val="18"/>
        </w:rPr>
        <w:t>h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pacing w:val="1"/>
          <w:sz w:val="18"/>
          <w:szCs w:val="18"/>
        </w:rPr>
        <w:t>d</w:t>
      </w:r>
      <w:r w:rsidRPr="009241C3">
        <w:rPr>
          <w:rFonts w:asciiTheme="minorHAnsi" w:hAnsiTheme="minorHAnsi"/>
          <w:sz w:val="18"/>
          <w:szCs w:val="18"/>
        </w:rPr>
        <w:t xml:space="preserve">le </w:t>
      </w:r>
      <w:r w:rsidRPr="009241C3">
        <w:rPr>
          <w:rFonts w:asciiTheme="minorHAnsi" w:hAnsiTheme="minorHAnsi"/>
          <w:spacing w:val="1"/>
          <w:sz w:val="18"/>
          <w:szCs w:val="18"/>
        </w:rPr>
        <w:t>d</w:t>
      </w:r>
      <w:r w:rsidRPr="009241C3">
        <w:rPr>
          <w:rFonts w:asciiTheme="minorHAnsi" w:hAnsiTheme="minorHAnsi"/>
          <w:sz w:val="18"/>
          <w:szCs w:val="18"/>
        </w:rPr>
        <w:t>if</w:t>
      </w:r>
      <w:r w:rsidRPr="009241C3">
        <w:rPr>
          <w:rFonts w:asciiTheme="minorHAnsi" w:hAnsiTheme="minorHAnsi"/>
          <w:spacing w:val="-2"/>
          <w:sz w:val="18"/>
          <w:szCs w:val="18"/>
        </w:rPr>
        <w:t>f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2"/>
          <w:sz w:val="18"/>
          <w:szCs w:val="18"/>
        </w:rPr>
        <w:t>c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z w:val="18"/>
          <w:szCs w:val="18"/>
        </w:rPr>
        <w:t>lt</w:t>
      </w:r>
      <w:r w:rsidRPr="009241C3">
        <w:rPr>
          <w:rFonts w:asciiTheme="minorHAnsi" w:hAnsiTheme="minorHAnsi"/>
          <w:spacing w:val="-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b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-1"/>
          <w:sz w:val="18"/>
          <w:szCs w:val="18"/>
        </w:rPr>
        <w:t>h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pacing w:val="-1"/>
          <w:sz w:val="18"/>
          <w:szCs w:val="18"/>
        </w:rPr>
        <w:t>v</w:t>
      </w:r>
      <w:r w:rsidRPr="009241C3">
        <w:rPr>
          <w:rFonts w:asciiTheme="minorHAnsi" w:hAnsiTheme="minorHAnsi"/>
          <w:sz w:val="18"/>
          <w:szCs w:val="18"/>
        </w:rPr>
        <w:t>i</w:t>
      </w:r>
      <w:r w:rsidRPr="009241C3">
        <w:rPr>
          <w:rFonts w:asciiTheme="minorHAnsi" w:hAnsiTheme="minorHAnsi"/>
          <w:spacing w:val="1"/>
          <w:sz w:val="18"/>
          <w:szCs w:val="18"/>
        </w:rPr>
        <w:t>o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pacing w:val="1"/>
          <w:sz w:val="18"/>
          <w:szCs w:val="18"/>
        </w:rPr>
        <w:t>r</w:t>
      </w:r>
      <w:r w:rsidRPr="009241C3">
        <w:rPr>
          <w:rFonts w:asciiTheme="minorHAnsi" w:hAnsiTheme="minorHAnsi"/>
          <w:sz w:val="18"/>
          <w:szCs w:val="18"/>
        </w:rPr>
        <w:t>. E</w:t>
      </w:r>
      <w:r w:rsidRPr="009241C3">
        <w:rPr>
          <w:rFonts w:asciiTheme="minorHAnsi" w:hAnsiTheme="minorHAnsi"/>
          <w:spacing w:val="-1"/>
          <w:sz w:val="18"/>
          <w:szCs w:val="18"/>
        </w:rPr>
        <w:t>x</w:t>
      </w:r>
      <w:r w:rsidRPr="009241C3">
        <w:rPr>
          <w:rFonts w:asciiTheme="minorHAnsi" w:hAnsiTheme="minorHAnsi"/>
          <w:spacing w:val="1"/>
          <w:sz w:val="18"/>
          <w:szCs w:val="18"/>
        </w:rPr>
        <w:t>p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r</w:t>
      </w:r>
      <w:r w:rsidRPr="009241C3">
        <w:rPr>
          <w:rFonts w:asciiTheme="minorHAnsi" w:hAnsiTheme="minorHAnsi"/>
          <w:sz w:val="18"/>
          <w:szCs w:val="18"/>
        </w:rPr>
        <w:t>ie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ce</w:t>
      </w:r>
      <w:r w:rsidRPr="009241C3">
        <w:rPr>
          <w:rFonts w:asciiTheme="minorHAnsi" w:hAnsiTheme="minorHAnsi"/>
          <w:spacing w:val="-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f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s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pacing w:val="1"/>
          <w:sz w:val="18"/>
          <w:szCs w:val="18"/>
        </w:rPr>
        <w:t>ppor</w:t>
      </w:r>
      <w:r w:rsidRPr="009241C3">
        <w:rPr>
          <w:rFonts w:asciiTheme="minorHAnsi" w:hAnsiTheme="minorHAnsi"/>
          <w:sz w:val="18"/>
          <w:szCs w:val="18"/>
        </w:rPr>
        <w:t>ti</w:t>
      </w:r>
      <w:r w:rsidRPr="009241C3">
        <w:rPr>
          <w:rFonts w:asciiTheme="minorHAnsi" w:hAnsiTheme="minorHAnsi"/>
          <w:spacing w:val="-2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0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c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il</w:t>
      </w:r>
      <w:r w:rsidRPr="009241C3">
        <w:rPr>
          <w:rFonts w:asciiTheme="minorHAnsi" w:hAnsiTheme="minorHAnsi"/>
          <w:spacing w:val="1"/>
          <w:sz w:val="18"/>
          <w:szCs w:val="18"/>
        </w:rPr>
        <w:t>dr</w:t>
      </w:r>
      <w:r w:rsidRPr="009241C3">
        <w:rPr>
          <w:rFonts w:asciiTheme="minorHAnsi" w:hAnsiTheme="minorHAnsi"/>
          <w:sz w:val="18"/>
          <w:szCs w:val="18"/>
        </w:rPr>
        <w:t>en</w:t>
      </w:r>
      <w:r w:rsidRPr="009241C3">
        <w:rPr>
          <w:rFonts w:asciiTheme="minorHAnsi" w:hAnsiTheme="minorHAnsi"/>
          <w:spacing w:val="-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2"/>
          <w:sz w:val="18"/>
          <w:szCs w:val="18"/>
        </w:rPr>
        <w:t>w</w:t>
      </w:r>
      <w:r w:rsidRPr="009241C3">
        <w:rPr>
          <w:rFonts w:asciiTheme="minorHAnsi" w:hAnsiTheme="minorHAnsi"/>
          <w:sz w:val="18"/>
          <w:szCs w:val="18"/>
        </w:rPr>
        <w:t>ith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spacing w:val="1"/>
          <w:sz w:val="18"/>
          <w:szCs w:val="18"/>
        </w:rPr>
        <w:t>p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c</w:t>
      </w:r>
      <w:r w:rsidRPr="009241C3">
        <w:rPr>
          <w:rFonts w:asciiTheme="minorHAnsi" w:hAnsiTheme="minorHAnsi"/>
          <w:sz w:val="18"/>
          <w:szCs w:val="18"/>
        </w:rPr>
        <w:t>ial</w:t>
      </w:r>
      <w:r w:rsidRPr="009241C3">
        <w:rPr>
          <w:rFonts w:asciiTheme="minorHAnsi" w:hAnsiTheme="minorHAnsi"/>
          <w:spacing w:val="-6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1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ed</w:t>
      </w:r>
      <w:r w:rsidRPr="009241C3">
        <w:rPr>
          <w:rFonts w:asciiTheme="minorHAnsi" w:hAnsiTheme="minorHAnsi"/>
          <w:spacing w:val="-1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7CF18BF5" w14:textId="77777777" w:rsidR="007F5366" w:rsidRPr="009241C3" w:rsidRDefault="009241C3">
      <w:pPr>
        <w:spacing w:before="1"/>
        <w:ind w:left="194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2"/>
          <w:sz w:val="18"/>
          <w:szCs w:val="18"/>
        </w:rPr>
        <w:t>St</w:t>
      </w:r>
      <w:r w:rsidRPr="009241C3">
        <w:rPr>
          <w:rFonts w:asciiTheme="minorHAnsi" w:hAnsiTheme="minorHAnsi"/>
          <w:spacing w:val="3"/>
          <w:sz w:val="18"/>
          <w:szCs w:val="18"/>
        </w:rPr>
        <w:t>r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z w:val="18"/>
          <w:szCs w:val="18"/>
        </w:rPr>
        <w:t>g</w:t>
      </w:r>
      <w:r w:rsidRPr="009241C3">
        <w:rPr>
          <w:rFonts w:asciiTheme="minorHAnsi" w:hAnsiTheme="minorHAnsi"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b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h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v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6"/>
          <w:sz w:val="18"/>
          <w:szCs w:val="18"/>
        </w:rPr>
        <w:t>o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3"/>
          <w:sz w:val="18"/>
          <w:szCs w:val="18"/>
        </w:rPr>
        <w:t>ra</w:t>
      </w:r>
      <w:r w:rsidRPr="009241C3">
        <w:rPr>
          <w:rFonts w:asciiTheme="minorHAnsi" w:hAnsiTheme="minorHAnsi"/>
          <w:sz w:val="18"/>
          <w:szCs w:val="18"/>
        </w:rPr>
        <w:t>l</w:t>
      </w:r>
      <w:r w:rsidRPr="009241C3">
        <w:rPr>
          <w:rFonts w:asciiTheme="minorHAnsi" w:hAnsiTheme="minorHAnsi"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n</w:t>
      </w:r>
      <w:r w:rsidRPr="009241C3">
        <w:rPr>
          <w:rFonts w:asciiTheme="minorHAnsi" w:hAnsiTheme="minorHAnsi"/>
          <w:spacing w:val="5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g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m</w:t>
      </w:r>
      <w:r w:rsidRPr="009241C3">
        <w:rPr>
          <w:rFonts w:asciiTheme="minorHAnsi" w:hAnsiTheme="minorHAnsi"/>
          <w:spacing w:val="3"/>
          <w:sz w:val="18"/>
          <w:szCs w:val="18"/>
        </w:rPr>
        <w:t>en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-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pacing w:val="1"/>
          <w:sz w:val="18"/>
          <w:szCs w:val="18"/>
        </w:rPr>
        <w:t>k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pacing w:val="4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5993360E" w14:textId="77777777" w:rsidR="007F5366" w:rsidRPr="009241C3" w:rsidRDefault="007F5366">
      <w:pPr>
        <w:spacing w:before="12" w:line="260" w:lineRule="exact"/>
        <w:rPr>
          <w:rFonts w:asciiTheme="minorHAnsi" w:hAnsiTheme="minorHAnsi"/>
          <w:sz w:val="24"/>
          <w:szCs w:val="24"/>
        </w:rPr>
      </w:pPr>
    </w:p>
    <w:p w14:paraId="7F8DA141" w14:textId="77777777" w:rsidR="007F5366" w:rsidRPr="009241C3" w:rsidRDefault="009241C3">
      <w:pPr>
        <w:rPr>
          <w:rFonts w:asciiTheme="minorHAnsi" w:hAnsiTheme="minorHAnsi"/>
        </w:rPr>
      </w:pPr>
      <w:r w:rsidRPr="009241C3">
        <w:rPr>
          <w:rFonts w:asciiTheme="minorHAnsi" w:hAnsiTheme="minorHAnsi"/>
          <w:spacing w:val="4"/>
        </w:rPr>
        <w:t>ACAD</w:t>
      </w:r>
      <w:r w:rsidRPr="009241C3">
        <w:rPr>
          <w:rFonts w:asciiTheme="minorHAnsi" w:hAnsiTheme="minorHAnsi"/>
          <w:spacing w:val="2"/>
        </w:rPr>
        <w:t>E</w:t>
      </w:r>
      <w:r w:rsidRPr="009241C3">
        <w:rPr>
          <w:rFonts w:asciiTheme="minorHAnsi" w:hAnsiTheme="minorHAnsi"/>
          <w:spacing w:val="5"/>
        </w:rPr>
        <w:t>M</w:t>
      </w:r>
      <w:r w:rsidRPr="009241C3">
        <w:rPr>
          <w:rFonts w:asciiTheme="minorHAnsi" w:hAnsiTheme="minorHAnsi"/>
          <w:spacing w:val="1"/>
        </w:rPr>
        <w:t>I</w:t>
      </w:r>
      <w:r w:rsidRPr="009241C3">
        <w:rPr>
          <w:rFonts w:asciiTheme="minorHAnsi" w:hAnsiTheme="minorHAnsi"/>
        </w:rPr>
        <w:t>C</w:t>
      </w:r>
      <w:r w:rsidRPr="009241C3">
        <w:rPr>
          <w:rFonts w:asciiTheme="minorHAnsi" w:hAnsiTheme="minorHAnsi"/>
          <w:spacing w:val="9"/>
        </w:rPr>
        <w:t xml:space="preserve"> </w:t>
      </w:r>
      <w:r w:rsidRPr="009241C3">
        <w:rPr>
          <w:rFonts w:asciiTheme="minorHAnsi" w:hAnsiTheme="minorHAnsi"/>
          <w:spacing w:val="4"/>
        </w:rPr>
        <w:t>QUAL</w:t>
      </w:r>
      <w:r w:rsidRPr="009241C3">
        <w:rPr>
          <w:rFonts w:asciiTheme="minorHAnsi" w:hAnsiTheme="minorHAnsi"/>
          <w:spacing w:val="1"/>
        </w:rPr>
        <w:t>I</w:t>
      </w:r>
      <w:r w:rsidRPr="009241C3">
        <w:rPr>
          <w:rFonts w:asciiTheme="minorHAnsi" w:hAnsiTheme="minorHAnsi"/>
          <w:spacing w:val="4"/>
        </w:rPr>
        <w:t>F</w:t>
      </w:r>
      <w:r w:rsidRPr="009241C3">
        <w:rPr>
          <w:rFonts w:asciiTheme="minorHAnsi" w:hAnsiTheme="minorHAnsi"/>
          <w:spacing w:val="1"/>
        </w:rPr>
        <w:t>I</w:t>
      </w:r>
      <w:r w:rsidRPr="009241C3">
        <w:rPr>
          <w:rFonts w:asciiTheme="minorHAnsi" w:hAnsiTheme="minorHAnsi"/>
          <w:spacing w:val="6"/>
        </w:rPr>
        <w:t>C</w:t>
      </w:r>
      <w:r w:rsidRPr="009241C3">
        <w:rPr>
          <w:rFonts w:asciiTheme="minorHAnsi" w:hAnsiTheme="minorHAnsi"/>
          <w:spacing w:val="4"/>
        </w:rPr>
        <w:t>A</w:t>
      </w:r>
      <w:r w:rsidRPr="009241C3">
        <w:rPr>
          <w:rFonts w:asciiTheme="minorHAnsi" w:hAnsiTheme="minorHAnsi"/>
          <w:spacing w:val="6"/>
        </w:rPr>
        <w:t>T</w:t>
      </w:r>
      <w:r w:rsidRPr="009241C3">
        <w:rPr>
          <w:rFonts w:asciiTheme="minorHAnsi" w:hAnsiTheme="minorHAnsi"/>
          <w:spacing w:val="1"/>
        </w:rPr>
        <w:t>I</w:t>
      </w:r>
      <w:r w:rsidRPr="009241C3">
        <w:rPr>
          <w:rFonts w:asciiTheme="minorHAnsi" w:hAnsiTheme="minorHAnsi"/>
          <w:spacing w:val="4"/>
        </w:rPr>
        <w:t>ON</w:t>
      </w:r>
      <w:r w:rsidRPr="009241C3">
        <w:rPr>
          <w:rFonts w:asciiTheme="minorHAnsi" w:hAnsiTheme="minorHAnsi"/>
        </w:rPr>
        <w:t>S</w:t>
      </w:r>
    </w:p>
    <w:p w14:paraId="77704993" w14:textId="77777777" w:rsidR="007F5366" w:rsidRPr="009241C3" w:rsidRDefault="007F5366">
      <w:pPr>
        <w:spacing w:before="6" w:line="280" w:lineRule="exact"/>
        <w:rPr>
          <w:rFonts w:asciiTheme="minorHAnsi" w:hAnsiTheme="minorHAnsi"/>
          <w:sz w:val="24"/>
          <w:szCs w:val="24"/>
        </w:rPr>
      </w:pPr>
    </w:p>
    <w:p w14:paraId="29C37C1F" w14:textId="77777777" w:rsidR="007F5366" w:rsidRPr="009241C3" w:rsidRDefault="009241C3">
      <w:pPr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pacing w:val="16"/>
          <w:sz w:val="18"/>
          <w:szCs w:val="18"/>
        </w:rPr>
        <w:t>B</w: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1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5"/>
          <w:sz w:val="18"/>
          <w:szCs w:val="18"/>
        </w:rPr>
        <w:t>(</w:t>
      </w:r>
      <w:r w:rsidRPr="009241C3">
        <w:rPr>
          <w:rFonts w:asciiTheme="minorHAnsi" w:hAnsiTheme="minorHAnsi"/>
          <w:spacing w:val="12"/>
          <w:sz w:val="18"/>
          <w:szCs w:val="18"/>
        </w:rPr>
        <w:t>H</w:t>
      </w:r>
      <w:r w:rsidRPr="009241C3">
        <w:rPr>
          <w:rFonts w:asciiTheme="minorHAnsi" w:hAnsiTheme="minorHAnsi"/>
          <w:spacing w:val="15"/>
          <w:sz w:val="18"/>
          <w:szCs w:val="18"/>
        </w:rPr>
        <w:t>o</w:t>
      </w:r>
      <w:r w:rsidRPr="009241C3">
        <w:rPr>
          <w:rFonts w:asciiTheme="minorHAnsi" w:hAnsiTheme="minorHAnsi"/>
          <w:spacing w:val="13"/>
          <w:sz w:val="18"/>
          <w:szCs w:val="18"/>
        </w:rPr>
        <w:t>n</w:t>
      </w:r>
      <w:r w:rsidRPr="009241C3">
        <w:rPr>
          <w:rFonts w:asciiTheme="minorHAnsi" w:hAnsiTheme="minorHAnsi"/>
          <w:spacing w:val="11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 xml:space="preserve">)       </w:t>
      </w:r>
      <w:r w:rsidRPr="009241C3">
        <w:rPr>
          <w:rFonts w:asciiTheme="minorHAnsi" w:hAnsiTheme="minorHAnsi"/>
          <w:spacing w:val="49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1"/>
          <w:sz w:val="18"/>
          <w:szCs w:val="18"/>
        </w:rPr>
        <w:t>du</w:t>
      </w:r>
      <w:r w:rsidRPr="009241C3">
        <w:rPr>
          <w:rFonts w:asciiTheme="minorHAnsi" w:hAnsiTheme="minorHAnsi"/>
          <w:sz w:val="18"/>
          <w:szCs w:val="18"/>
        </w:rPr>
        <w:t>c</w:t>
      </w:r>
      <w:r w:rsidRPr="009241C3">
        <w:rPr>
          <w:rFonts w:asciiTheme="minorHAnsi" w:hAnsiTheme="minorHAnsi"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t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-7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-3"/>
          <w:sz w:val="18"/>
          <w:szCs w:val="18"/>
        </w:rPr>
        <w:t>S</w:t>
      </w:r>
      <w:r w:rsidRPr="009241C3">
        <w:rPr>
          <w:rFonts w:asciiTheme="minorHAnsi" w:hAnsiTheme="minorHAnsi"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spacing w:val="-1"/>
          <w:sz w:val="18"/>
          <w:szCs w:val="18"/>
        </w:rPr>
        <w:t>u</w:t>
      </w:r>
      <w:r w:rsidRPr="009241C3">
        <w:rPr>
          <w:rFonts w:asciiTheme="minorHAnsi" w:hAnsiTheme="minorHAnsi"/>
          <w:spacing w:val="1"/>
          <w:sz w:val="18"/>
          <w:szCs w:val="18"/>
        </w:rPr>
        <w:t>d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s</w:t>
      </w:r>
    </w:p>
    <w:p w14:paraId="4B7D8482" w14:textId="77777777" w:rsidR="007F5366" w:rsidRPr="009241C3" w:rsidRDefault="009241C3">
      <w:pPr>
        <w:spacing w:before="29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Nun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ea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t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b/>
          <w:i/>
          <w:sz w:val="18"/>
          <w:szCs w:val="18"/>
        </w:rPr>
        <w:t>n</w:t>
      </w:r>
      <w:r w:rsidRPr="009241C3">
        <w:rPr>
          <w:rFonts w:asciiTheme="minorHAnsi" w:hAnsiTheme="minorHAnsi"/>
          <w:b/>
          <w:i/>
          <w:spacing w:val="-4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Uni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ve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rsit</w:t>
      </w:r>
      <w:r w:rsidRPr="009241C3">
        <w:rPr>
          <w:rFonts w:asciiTheme="minorHAnsi" w:hAnsiTheme="minorHAnsi"/>
          <w:b/>
          <w:i/>
          <w:sz w:val="18"/>
          <w:szCs w:val="18"/>
        </w:rPr>
        <w:t xml:space="preserve">y    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 xml:space="preserve"> 2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0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0</w:t>
      </w:r>
      <w:r w:rsidRPr="009241C3">
        <w:rPr>
          <w:rFonts w:asciiTheme="minorHAnsi" w:hAnsiTheme="minorHAnsi"/>
          <w:b/>
          <w:i/>
          <w:sz w:val="18"/>
          <w:szCs w:val="18"/>
        </w:rPr>
        <w:t>5</w:t>
      </w:r>
      <w:r w:rsidRPr="009241C3">
        <w:rPr>
          <w:rFonts w:asciiTheme="minorHAnsi" w:hAnsiTheme="minorHAnsi"/>
          <w:b/>
          <w:i/>
          <w:spacing w:val="6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z w:val="18"/>
          <w:szCs w:val="18"/>
        </w:rPr>
        <w:t>-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 xml:space="preserve"> 2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0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0</w:t>
      </w:r>
      <w:r w:rsidRPr="009241C3">
        <w:rPr>
          <w:rFonts w:asciiTheme="minorHAnsi" w:hAnsiTheme="minorHAnsi"/>
          <w:b/>
          <w:i/>
          <w:sz w:val="18"/>
          <w:szCs w:val="18"/>
        </w:rPr>
        <w:t>8</w:t>
      </w:r>
    </w:p>
    <w:p w14:paraId="29514180" w14:textId="77777777" w:rsidR="007F5366" w:rsidRPr="009241C3" w:rsidRDefault="007F5366">
      <w:pPr>
        <w:spacing w:before="11" w:line="280" w:lineRule="exact"/>
        <w:rPr>
          <w:rFonts w:asciiTheme="minorHAnsi" w:hAnsiTheme="minorHAnsi"/>
          <w:sz w:val="24"/>
          <w:szCs w:val="24"/>
        </w:rPr>
      </w:pPr>
    </w:p>
    <w:p w14:paraId="2D4A8FE9" w14:textId="77777777" w:rsidR="007F5366" w:rsidRPr="009241C3" w:rsidRDefault="009241C3">
      <w:pPr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sz w:val="18"/>
          <w:szCs w:val="18"/>
        </w:rPr>
        <w:pict w14:anchorId="31F46E1C">
          <v:group id="_x0000_s1028" style="position:absolute;margin-left:214.25pt;margin-top:-143.65pt;width:9.1pt;height:64.2pt;z-index:-251658752;mso-position-horizontal-relative:page" coordorigin="4285,-2873" coordsize="182,1284">
            <v:shape id="_x0000_s1033" type="#_x0000_t75" style="position:absolute;left:4285;top:-2873;width:182;height:245">
              <v:imagedata r:id="rId5" o:title=""/>
            </v:shape>
            <v:shape id="_x0000_s1032" type="#_x0000_t75" style="position:absolute;left:4285;top:-2614;width:182;height:245">
              <v:imagedata r:id="rId5" o:title=""/>
            </v:shape>
            <v:shape id="_x0000_s1031" type="#_x0000_t75" style="position:absolute;left:4285;top:-2352;width:182;height:245">
              <v:imagedata r:id="rId5" o:title=""/>
            </v:shape>
            <v:shape id="_x0000_s1030" type="#_x0000_t75" style="position:absolute;left:4285;top:-2093;width:182;height:245">
              <v:imagedata r:id="rId5" o:title=""/>
            </v:shape>
            <v:shape id="_x0000_s1029" type="#_x0000_t75" style="position:absolute;left:4285;top:-1834;width:182;height:245">
              <v:imagedata r:id="rId5" o:title=""/>
            </v:shape>
            <w10:wrap anchorx="page"/>
          </v:group>
        </w:pict>
      </w:r>
      <w:r w:rsidRPr="009241C3">
        <w:rPr>
          <w:rFonts w:asciiTheme="minorHAnsi" w:hAnsiTheme="minorHAnsi"/>
          <w:sz w:val="18"/>
          <w:szCs w:val="18"/>
        </w:rPr>
        <w:t>A</w:t>
      </w:r>
      <w:r w:rsidRPr="009241C3">
        <w:rPr>
          <w:rFonts w:asciiTheme="minorHAnsi" w:hAnsiTheme="minorHAnsi"/>
          <w:spacing w:val="23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4"/>
          <w:sz w:val="18"/>
          <w:szCs w:val="18"/>
        </w:rPr>
        <w:t>l</w:t>
      </w:r>
      <w:r w:rsidRPr="009241C3">
        <w:rPr>
          <w:rFonts w:asciiTheme="minorHAnsi" w:hAnsiTheme="minorHAnsi"/>
          <w:spacing w:val="15"/>
          <w:sz w:val="18"/>
          <w:szCs w:val="18"/>
        </w:rPr>
        <w:t>e</w:t>
      </w:r>
      <w:r w:rsidRPr="009241C3">
        <w:rPr>
          <w:rFonts w:asciiTheme="minorHAnsi" w:hAnsiTheme="minorHAnsi"/>
          <w:spacing w:val="11"/>
          <w:sz w:val="18"/>
          <w:szCs w:val="18"/>
        </w:rPr>
        <w:t>v</w:t>
      </w:r>
      <w:r w:rsidRPr="009241C3">
        <w:rPr>
          <w:rFonts w:asciiTheme="minorHAnsi" w:hAnsiTheme="minorHAnsi"/>
          <w:spacing w:val="15"/>
          <w:sz w:val="18"/>
          <w:szCs w:val="18"/>
        </w:rPr>
        <w:t>e</w:t>
      </w:r>
      <w:r w:rsidRPr="009241C3">
        <w:rPr>
          <w:rFonts w:asciiTheme="minorHAnsi" w:hAnsiTheme="minorHAnsi"/>
          <w:spacing w:val="14"/>
          <w:sz w:val="18"/>
          <w:szCs w:val="18"/>
        </w:rPr>
        <w:t>l</w:t>
      </w:r>
      <w:r w:rsidRPr="009241C3">
        <w:rPr>
          <w:rFonts w:asciiTheme="minorHAnsi" w:hAnsiTheme="minorHAnsi"/>
          <w:spacing w:val="11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 xml:space="preserve">:           </w:t>
      </w:r>
      <w:r w:rsidRPr="009241C3">
        <w:rPr>
          <w:rFonts w:asciiTheme="minorHAnsi" w:hAnsiTheme="minorHAnsi"/>
          <w:spacing w:val="18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2"/>
          <w:sz w:val="18"/>
          <w:szCs w:val="18"/>
        </w:rPr>
        <w:t>Ma</w:t>
      </w:r>
      <w:r w:rsidRPr="009241C3">
        <w:rPr>
          <w:rFonts w:asciiTheme="minorHAnsi" w:hAnsiTheme="minorHAnsi"/>
          <w:spacing w:val="14"/>
          <w:sz w:val="18"/>
          <w:szCs w:val="18"/>
        </w:rPr>
        <w:t>t</w:t>
      </w:r>
      <w:r w:rsidRPr="009241C3">
        <w:rPr>
          <w:rFonts w:asciiTheme="minorHAnsi" w:hAnsiTheme="minorHAnsi"/>
          <w:spacing w:val="13"/>
          <w:sz w:val="18"/>
          <w:szCs w:val="18"/>
        </w:rPr>
        <w:t>h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2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5"/>
          <w:sz w:val="18"/>
          <w:szCs w:val="18"/>
        </w:rPr>
        <w:t>(</w:t>
      </w:r>
      <w:r w:rsidRPr="009241C3">
        <w:rPr>
          <w:rFonts w:asciiTheme="minorHAnsi" w:hAnsiTheme="minorHAnsi"/>
          <w:spacing w:val="12"/>
          <w:sz w:val="18"/>
          <w:szCs w:val="18"/>
        </w:rPr>
        <w:t>A</w:t>
      </w:r>
      <w:r w:rsidRPr="009241C3">
        <w:rPr>
          <w:rFonts w:asciiTheme="minorHAnsi" w:hAnsiTheme="minorHAnsi"/>
          <w:sz w:val="18"/>
          <w:szCs w:val="18"/>
        </w:rPr>
        <w:t>)</w:t>
      </w:r>
      <w:r w:rsidRPr="009241C3">
        <w:rPr>
          <w:rFonts w:asciiTheme="minorHAnsi" w:hAnsiTheme="minorHAnsi"/>
          <w:spacing w:val="2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5"/>
          <w:sz w:val="18"/>
          <w:szCs w:val="18"/>
        </w:rPr>
        <w:t>E</w:t>
      </w:r>
      <w:r w:rsidRPr="009241C3">
        <w:rPr>
          <w:rFonts w:asciiTheme="minorHAnsi" w:hAnsiTheme="minorHAnsi"/>
          <w:spacing w:val="13"/>
          <w:sz w:val="18"/>
          <w:szCs w:val="18"/>
        </w:rPr>
        <w:t>ng</w:t>
      </w:r>
      <w:r w:rsidRPr="009241C3">
        <w:rPr>
          <w:rFonts w:asciiTheme="minorHAnsi" w:hAnsiTheme="minorHAnsi"/>
          <w:spacing w:val="14"/>
          <w:sz w:val="18"/>
          <w:szCs w:val="18"/>
        </w:rPr>
        <w:t>l</w:t>
      </w:r>
      <w:r w:rsidRPr="009241C3">
        <w:rPr>
          <w:rFonts w:asciiTheme="minorHAnsi" w:hAnsiTheme="minorHAnsi"/>
          <w:spacing w:val="12"/>
          <w:sz w:val="18"/>
          <w:szCs w:val="18"/>
        </w:rPr>
        <w:t>i</w:t>
      </w:r>
      <w:r w:rsidRPr="009241C3">
        <w:rPr>
          <w:rFonts w:asciiTheme="minorHAnsi" w:hAnsiTheme="minorHAnsi"/>
          <w:spacing w:val="14"/>
          <w:sz w:val="18"/>
          <w:szCs w:val="18"/>
        </w:rPr>
        <w:t>s</w:t>
      </w:r>
      <w:r w:rsidRPr="009241C3">
        <w:rPr>
          <w:rFonts w:asciiTheme="minorHAnsi" w:hAnsiTheme="minorHAnsi"/>
          <w:sz w:val="18"/>
          <w:szCs w:val="18"/>
        </w:rPr>
        <w:t>h</w:t>
      </w:r>
      <w:r w:rsidRPr="009241C3">
        <w:rPr>
          <w:rFonts w:asciiTheme="minorHAnsi" w:hAnsiTheme="minorHAnsi"/>
          <w:spacing w:val="19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3"/>
          <w:sz w:val="18"/>
          <w:szCs w:val="18"/>
        </w:rPr>
        <w:t>(B</w:t>
      </w:r>
      <w:r w:rsidRPr="009241C3">
        <w:rPr>
          <w:rFonts w:asciiTheme="minorHAnsi" w:hAnsiTheme="minorHAnsi"/>
          <w:sz w:val="18"/>
          <w:szCs w:val="18"/>
        </w:rPr>
        <w:t>)</w:t>
      </w:r>
      <w:r w:rsidRPr="009241C3">
        <w:rPr>
          <w:rFonts w:asciiTheme="minorHAnsi" w:hAnsiTheme="minorHAnsi"/>
          <w:spacing w:val="2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5"/>
          <w:sz w:val="18"/>
          <w:szCs w:val="18"/>
        </w:rPr>
        <w:t>Te</w:t>
      </w:r>
      <w:r w:rsidRPr="009241C3">
        <w:rPr>
          <w:rFonts w:asciiTheme="minorHAnsi" w:hAnsiTheme="minorHAnsi"/>
          <w:spacing w:val="12"/>
          <w:sz w:val="18"/>
          <w:szCs w:val="18"/>
        </w:rPr>
        <w:t>c</w:t>
      </w:r>
      <w:r w:rsidRPr="009241C3">
        <w:rPr>
          <w:rFonts w:asciiTheme="minorHAnsi" w:hAnsiTheme="minorHAnsi"/>
          <w:spacing w:val="13"/>
          <w:sz w:val="18"/>
          <w:szCs w:val="18"/>
        </w:rPr>
        <w:t>hno</w:t>
      </w:r>
      <w:r w:rsidRPr="009241C3">
        <w:rPr>
          <w:rFonts w:asciiTheme="minorHAnsi" w:hAnsiTheme="minorHAnsi"/>
          <w:spacing w:val="18"/>
          <w:sz w:val="18"/>
          <w:szCs w:val="18"/>
        </w:rPr>
        <w:t>l</w:t>
      </w:r>
      <w:r w:rsidRPr="009241C3">
        <w:rPr>
          <w:rFonts w:asciiTheme="minorHAnsi" w:hAnsiTheme="minorHAnsi"/>
          <w:spacing w:val="15"/>
          <w:sz w:val="18"/>
          <w:szCs w:val="18"/>
        </w:rPr>
        <w:t>o</w:t>
      </w:r>
      <w:r w:rsidRPr="009241C3">
        <w:rPr>
          <w:rFonts w:asciiTheme="minorHAnsi" w:hAnsiTheme="minorHAnsi"/>
          <w:spacing w:val="13"/>
          <w:sz w:val="18"/>
          <w:szCs w:val="18"/>
        </w:rPr>
        <w:t>g</w:t>
      </w:r>
      <w:r w:rsidRPr="009241C3">
        <w:rPr>
          <w:rFonts w:asciiTheme="minorHAnsi" w:hAnsiTheme="minorHAnsi"/>
          <w:sz w:val="18"/>
          <w:szCs w:val="18"/>
        </w:rPr>
        <w:t>y</w:t>
      </w:r>
      <w:r w:rsidRPr="009241C3">
        <w:rPr>
          <w:rFonts w:asciiTheme="minorHAnsi" w:hAnsiTheme="minorHAnsi"/>
          <w:spacing w:val="15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3"/>
          <w:sz w:val="18"/>
          <w:szCs w:val="18"/>
        </w:rPr>
        <w:t>(B</w:t>
      </w:r>
      <w:r w:rsidRPr="009241C3">
        <w:rPr>
          <w:rFonts w:asciiTheme="minorHAnsi" w:hAnsiTheme="minorHAnsi"/>
          <w:sz w:val="18"/>
          <w:szCs w:val="18"/>
        </w:rPr>
        <w:t>)</w:t>
      </w:r>
      <w:r w:rsidRPr="009241C3">
        <w:rPr>
          <w:rFonts w:asciiTheme="minorHAnsi" w:hAnsiTheme="minorHAnsi"/>
          <w:spacing w:val="24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4"/>
          <w:sz w:val="18"/>
          <w:szCs w:val="18"/>
        </w:rPr>
        <w:t>S</w:t>
      </w:r>
      <w:r w:rsidRPr="009241C3">
        <w:rPr>
          <w:rFonts w:asciiTheme="minorHAnsi" w:hAnsiTheme="minorHAnsi"/>
          <w:spacing w:val="12"/>
          <w:sz w:val="18"/>
          <w:szCs w:val="18"/>
        </w:rPr>
        <w:t>ci</w:t>
      </w:r>
      <w:r w:rsidRPr="009241C3">
        <w:rPr>
          <w:rFonts w:asciiTheme="minorHAnsi" w:hAnsiTheme="minorHAnsi"/>
          <w:spacing w:val="15"/>
          <w:sz w:val="18"/>
          <w:szCs w:val="18"/>
        </w:rPr>
        <w:t>e</w:t>
      </w:r>
      <w:r w:rsidRPr="009241C3">
        <w:rPr>
          <w:rFonts w:asciiTheme="minorHAnsi" w:hAnsiTheme="minorHAnsi"/>
          <w:spacing w:val="13"/>
          <w:sz w:val="18"/>
          <w:szCs w:val="18"/>
        </w:rPr>
        <w:t>n</w:t>
      </w:r>
      <w:r w:rsidRPr="009241C3">
        <w:rPr>
          <w:rFonts w:asciiTheme="minorHAnsi" w:hAnsiTheme="minorHAnsi"/>
          <w:spacing w:val="12"/>
          <w:sz w:val="18"/>
          <w:szCs w:val="18"/>
        </w:rPr>
        <w:t>c</w:t>
      </w:r>
      <w:r w:rsidRPr="009241C3">
        <w:rPr>
          <w:rFonts w:asciiTheme="minorHAnsi" w:hAnsiTheme="minorHAnsi"/>
          <w:sz w:val="18"/>
          <w:szCs w:val="18"/>
        </w:rPr>
        <w:t>e</w:t>
      </w:r>
      <w:r w:rsidRPr="009241C3">
        <w:rPr>
          <w:rFonts w:asciiTheme="minorHAnsi" w:hAnsiTheme="minorHAnsi"/>
          <w:spacing w:val="21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15"/>
          <w:sz w:val="18"/>
          <w:szCs w:val="18"/>
        </w:rPr>
        <w:t>(</w:t>
      </w:r>
      <w:r w:rsidRPr="009241C3">
        <w:rPr>
          <w:rFonts w:asciiTheme="minorHAnsi" w:hAnsiTheme="minorHAnsi"/>
          <w:spacing w:val="11"/>
          <w:sz w:val="18"/>
          <w:szCs w:val="18"/>
        </w:rPr>
        <w:t>C</w:t>
      </w:r>
      <w:r w:rsidRPr="009241C3">
        <w:rPr>
          <w:rFonts w:asciiTheme="minorHAnsi" w:hAnsiTheme="minorHAnsi"/>
          <w:sz w:val="18"/>
          <w:szCs w:val="18"/>
        </w:rPr>
        <w:t>)</w:t>
      </w:r>
    </w:p>
    <w:p w14:paraId="207FB144" w14:textId="77777777" w:rsidR="007F5366" w:rsidRPr="009241C3" w:rsidRDefault="009241C3">
      <w:pPr>
        <w:spacing w:before="29"/>
        <w:rPr>
          <w:rFonts w:asciiTheme="minorHAnsi" w:hAnsiTheme="minorHAnsi"/>
          <w:sz w:val="18"/>
          <w:szCs w:val="18"/>
        </w:rPr>
      </w:pP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C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ove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ntr</w:t>
      </w:r>
      <w:r w:rsidRPr="009241C3">
        <w:rPr>
          <w:rFonts w:asciiTheme="minorHAnsi" w:hAnsiTheme="minorHAnsi"/>
          <w:b/>
          <w:i/>
          <w:sz w:val="18"/>
          <w:szCs w:val="18"/>
        </w:rPr>
        <w:t>y</w:t>
      </w:r>
      <w:r w:rsidRPr="009241C3">
        <w:rPr>
          <w:rFonts w:asciiTheme="minorHAnsi" w:hAnsiTheme="minorHAnsi"/>
          <w:b/>
          <w:i/>
          <w:spacing w:val="-2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C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ntr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a</w:t>
      </w:r>
      <w:r w:rsidRPr="009241C3">
        <w:rPr>
          <w:rFonts w:asciiTheme="minorHAnsi" w:hAnsiTheme="minorHAnsi"/>
          <w:b/>
          <w:i/>
          <w:sz w:val="18"/>
          <w:szCs w:val="18"/>
        </w:rPr>
        <w:t>l</w:t>
      </w:r>
      <w:r w:rsidRPr="009241C3">
        <w:rPr>
          <w:rFonts w:asciiTheme="minorHAnsi" w:hAnsiTheme="minorHAnsi"/>
          <w:b/>
          <w:i/>
          <w:spacing w:val="-1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C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b/>
          <w:i/>
          <w:spacing w:val="2"/>
          <w:sz w:val="18"/>
          <w:szCs w:val="18"/>
        </w:rPr>
        <w:t>ll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e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g</w:t>
      </w:r>
      <w:r w:rsidRPr="009241C3">
        <w:rPr>
          <w:rFonts w:asciiTheme="minorHAnsi" w:hAnsiTheme="minorHAnsi"/>
          <w:b/>
          <w:i/>
          <w:sz w:val="18"/>
          <w:szCs w:val="18"/>
        </w:rPr>
        <w:t xml:space="preserve">e    </w:t>
      </w:r>
      <w:r w:rsidRPr="009241C3">
        <w:rPr>
          <w:rFonts w:asciiTheme="minorHAnsi" w:hAnsiTheme="minorHAnsi"/>
          <w:b/>
          <w:i/>
          <w:spacing w:val="5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20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0</w:t>
      </w:r>
      <w:r w:rsidRPr="009241C3">
        <w:rPr>
          <w:rFonts w:asciiTheme="minorHAnsi" w:hAnsiTheme="minorHAnsi"/>
          <w:b/>
          <w:i/>
          <w:sz w:val="18"/>
          <w:szCs w:val="18"/>
        </w:rPr>
        <w:t>3</w:t>
      </w:r>
      <w:r w:rsidRPr="009241C3">
        <w:rPr>
          <w:rFonts w:asciiTheme="minorHAnsi" w:hAnsiTheme="minorHAnsi"/>
          <w:b/>
          <w:i/>
          <w:spacing w:val="7"/>
          <w:sz w:val="18"/>
          <w:szCs w:val="18"/>
        </w:rPr>
        <w:t xml:space="preserve"> </w:t>
      </w:r>
      <w:r w:rsidRPr="009241C3">
        <w:rPr>
          <w:rFonts w:asciiTheme="minorHAnsi" w:hAnsiTheme="minorHAnsi"/>
          <w:b/>
          <w:i/>
          <w:sz w:val="18"/>
          <w:szCs w:val="18"/>
        </w:rPr>
        <w:t>-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 xml:space="preserve"> 2</w:t>
      </w:r>
      <w:r w:rsidRPr="009241C3">
        <w:rPr>
          <w:rFonts w:asciiTheme="minorHAnsi" w:hAnsiTheme="minorHAnsi"/>
          <w:b/>
          <w:i/>
          <w:spacing w:val="1"/>
          <w:sz w:val="18"/>
          <w:szCs w:val="18"/>
        </w:rPr>
        <w:t>0</w:t>
      </w:r>
      <w:r w:rsidRPr="009241C3">
        <w:rPr>
          <w:rFonts w:asciiTheme="minorHAnsi" w:hAnsiTheme="minorHAnsi"/>
          <w:b/>
          <w:i/>
          <w:spacing w:val="3"/>
          <w:sz w:val="18"/>
          <w:szCs w:val="18"/>
        </w:rPr>
        <w:t>0</w:t>
      </w:r>
      <w:r w:rsidRPr="009241C3">
        <w:rPr>
          <w:rFonts w:asciiTheme="minorHAnsi" w:hAnsiTheme="minorHAnsi"/>
          <w:b/>
          <w:i/>
          <w:sz w:val="18"/>
          <w:szCs w:val="18"/>
        </w:rPr>
        <w:t>5</w:t>
      </w:r>
    </w:p>
    <w:p w14:paraId="5DC04C74" w14:textId="77777777" w:rsidR="007F5366" w:rsidRPr="009241C3" w:rsidRDefault="007F5366">
      <w:pPr>
        <w:spacing w:before="11" w:line="280" w:lineRule="exact"/>
        <w:rPr>
          <w:rFonts w:asciiTheme="minorHAnsi" w:hAnsiTheme="minorHAnsi"/>
          <w:sz w:val="24"/>
          <w:szCs w:val="24"/>
        </w:rPr>
      </w:pPr>
    </w:p>
    <w:p w14:paraId="3541D44F" w14:textId="77777777" w:rsidR="007F5366" w:rsidRPr="009241C3" w:rsidRDefault="009241C3">
      <w:pPr>
        <w:rPr>
          <w:rFonts w:asciiTheme="minorHAnsi" w:hAnsiTheme="minorHAnsi"/>
          <w:sz w:val="18"/>
          <w:szCs w:val="18"/>
        </w:rPr>
        <w:sectPr w:rsidR="007F5366" w:rsidRPr="009241C3">
          <w:type w:val="continuous"/>
          <w:pgSz w:w="11920" w:h="16840"/>
          <w:pgMar w:top="840" w:right="720" w:bottom="0" w:left="580" w:header="720" w:footer="720" w:gutter="0"/>
          <w:cols w:num="2" w:space="720" w:equalWidth="0">
            <w:col w:w="2211" w:space="1494"/>
            <w:col w:w="6915"/>
          </w:cols>
        </w:sectPr>
      </w:pPr>
      <w:r w:rsidRPr="009241C3">
        <w:rPr>
          <w:rFonts w:asciiTheme="minorHAnsi" w:hAnsiTheme="minorHAnsi"/>
          <w:spacing w:val="6"/>
          <w:sz w:val="18"/>
          <w:szCs w:val="18"/>
        </w:rPr>
        <w:t>R</w:t>
      </w:r>
      <w:r w:rsidRPr="009241C3">
        <w:rPr>
          <w:rFonts w:asciiTheme="minorHAnsi" w:hAnsiTheme="minorHAnsi"/>
          <w:spacing w:val="10"/>
          <w:sz w:val="18"/>
          <w:szCs w:val="18"/>
        </w:rPr>
        <w:t>E</w:t>
      </w:r>
      <w:r w:rsidRPr="009241C3">
        <w:rPr>
          <w:rFonts w:asciiTheme="minorHAnsi" w:hAnsiTheme="minorHAnsi"/>
          <w:spacing w:val="7"/>
          <w:sz w:val="18"/>
          <w:szCs w:val="18"/>
        </w:rPr>
        <w:t>F</w:t>
      </w:r>
      <w:r w:rsidRPr="009241C3">
        <w:rPr>
          <w:rFonts w:asciiTheme="minorHAnsi" w:hAnsiTheme="minorHAnsi"/>
          <w:spacing w:val="10"/>
          <w:sz w:val="18"/>
          <w:szCs w:val="18"/>
        </w:rPr>
        <w:t>E</w:t>
      </w:r>
      <w:r w:rsidRPr="009241C3">
        <w:rPr>
          <w:rFonts w:asciiTheme="minorHAnsi" w:hAnsiTheme="minorHAnsi"/>
          <w:spacing w:val="6"/>
          <w:sz w:val="18"/>
          <w:szCs w:val="18"/>
        </w:rPr>
        <w:t>R</w:t>
      </w:r>
      <w:r w:rsidRPr="009241C3">
        <w:rPr>
          <w:rFonts w:asciiTheme="minorHAnsi" w:hAnsiTheme="minorHAnsi"/>
          <w:spacing w:val="10"/>
          <w:sz w:val="18"/>
          <w:szCs w:val="18"/>
        </w:rPr>
        <w:t>EN</w:t>
      </w:r>
      <w:r w:rsidRPr="009241C3">
        <w:rPr>
          <w:rFonts w:asciiTheme="minorHAnsi" w:hAnsiTheme="minorHAnsi"/>
          <w:spacing w:val="6"/>
          <w:sz w:val="18"/>
          <w:szCs w:val="18"/>
        </w:rPr>
        <w:t>C</w:t>
      </w:r>
      <w:r w:rsidRPr="009241C3">
        <w:rPr>
          <w:rFonts w:asciiTheme="minorHAnsi" w:hAnsiTheme="minorHAnsi"/>
          <w:spacing w:val="10"/>
          <w:sz w:val="18"/>
          <w:szCs w:val="18"/>
        </w:rPr>
        <w:t>E</w:t>
      </w:r>
      <w:r w:rsidRPr="009241C3">
        <w:rPr>
          <w:rFonts w:asciiTheme="minorHAnsi" w:hAnsiTheme="minorHAnsi"/>
          <w:sz w:val="18"/>
          <w:szCs w:val="18"/>
        </w:rPr>
        <w:t>S</w:t>
      </w:r>
      <w:r w:rsidRPr="009241C3">
        <w:rPr>
          <w:rFonts w:asciiTheme="minorHAnsi" w:hAnsiTheme="minorHAnsi"/>
          <w:spacing w:val="3"/>
          <w:sz w:val="18"/>
          <w:szCs w:val="18"/>
        </w:rPr>
        <w:t xml:space="preserve"> </w:t>
      </w:r>
      <w:r w:rsidRPr="009241C3">
        <w:rPr>
          <w:rFonts w:asciiTheme="minorHAnsi" w:hAnsiTheme="minorHAnsi"/>
          <w:sz w:val="18"/>
          <w:szCs w:val="18"/>
        </w:rPr>
        <w:t>–</w:t>
      </w:r>
      <w:r w:rsidRPr="009241C3">
        <w:rPr>
          <w:rFonts w:asciiTheme="minorHAnsi" w:hAnsiTheme="minorHAnsi"/>
          <w:spacing w:val="17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2"/>
          <w:sz w:val="18"/>
          <w:szCs w:val="18"/>
        </w:rPr>
        <w:t>A</w:t>
      </w:r>
      <w:r w:rsidRPr="009241C3">
        <w:rPr>
          <w:rFonts w:asciiTheme="minorHAnsi" w:hAnsiTheme="minorHAnsi"/>
          <w:spacing w:val="3"/>
          <w:sz w:val="18"/>
          <w:szCs w:val="18"/>
        </w:rPr>
        <w:t>va</w:t>
      </w:r>
      <w:r w:rsidRPr="009241C3">
        <w:rPr>
          <w:rFonts w:asciiTheme="minorHAnsi" w:hAnsiTheme="minorHAnsi"/>
          <w:spacing w:val="2"/>
          <w:sz w:val="18"/>
          <w:szCs w:val="18"/>
        </w:rPr>
        <w:t>i</w:t>
      </w:r>
      <w:r w:rsidRPr="009241C3">
        <w:rPr>
          <w:rFonts w:asciiTheme="minorHAnsi" w:hAnsiTheme="minorHAnsi"/>
          <w:spacing w:val="4"/>
          <w:sz w:val="18"/>
          <w:szCs w:val="18"/>
        </w:rPr>
        <w:t>l</w:t>
      </w:r>
      <w:r w:rsidRPr="009241C3">
        <w:rPr>
          <w:rFonts w:asciiTheme="minorHAnsi" w:hAnsiTheme="minorHAnsi"/>
          <w:spacing w:val="3"/>
          <w:sz w:val="18"/>
          <w:szCs w:val="18"/>
        </w:rPr>
        <w:t>ab</w:t>
      </w:r>
      <w:r w:rsidRPr="009241C3">
        <w:rPr>
          <w:rFonts w:asciiTheme="minorHAnsi" w:hAnsiTheme="minorHAnsi"/>
          <w:spacing w:val="2"/>
          <w:sz w:val="18"/>
          <w:szCs w:val="18"/>
        </w:rPr>
        <w:t>l</w:t>
      </w:r>
      <w:r w:rsidRPr="009241C3">
        <w:rPr>
          <w:rFonts w:asciiTheme="minorHAnsi" w:hAnsiTheme="minorHAnsi"/>
          <w:sz w:val="18"/>
          <w:szCs w:val="18"/>
        </w:rPr>
        <w:t xml:space="preserve">e </w:t>
      </w:r>
      <w:r w:rsidRPr="009241C3">
        <w:rPr>
          <w:rFonts w:asciiTheme="minorHAnsi" w:hAnsiTheme="minorHAnsi"/>
          <w:spacing w:val="3"/>
          <w:sz w:val="18"/>
          <w:szCs w:val="18"/>
        </w:rPr>
        <w:t>o</w:t>
      </w:r>
      <w:r w:rsidRPr="009241C3">
        <w:rPr>
          <w:rFonts w:asciiTheme="minorHAnsi" w:hAnsiTheme="minorHAnsi"/>
          <w:sz w:val="18"/>
          <w:szCs w:val="18"/>
        </w:rPr>
        <w:t>n</w:t>
      </w:r>
      <w:r w:rsidRPr="009241C3">
        <w:rPr>
          <w:rFonts w:asciiTheme="minorHAnsi" w:hAnsiTheme="minorHAnsi"/>
          <w:spacing w:val="2"/>
          <w:sz w:val="18"/>
          <w:szCs w:val="18"/>
        </w:rPr>
        <w:t xml:space="preserve"> </w:t>
      </w:r>
      <w:r w:rsidRPr="009241C3">
        <w:rPr>
          <w:rFonts w:asciiTheme="minorHAnsi" w:hAnsiTheme="minorHAnsi"/>
          <w:spacing w:val="3"/>
          <w:sz w:val="18"/>
          <w:szCs w:val="18"/>
        </w:rPr>
        <w:t>re</w:t>
      </w:r>
      <w:r w:rsidRPr="009241C3">
        <w:rPr>
          <w:rFonts w:asciiTheme="minorHAnsi" w:hAnsiTheme="minorHAnsi"/>
          <w:spacing w:val="6"/>
          <w:sz w:val="18"/>
          <w:szCs w:val="18"/>
        </w:rPr>
        <w:t>q</w:t>
      </w:r>
      <w:r w:rsidRPr="009241C3">
        <w:rPr>
          <w:rFonts w:asciiTheme="minorHAnsi" w:hAnsiTheme="minorHAnsi"/>
          <w:spacing w:val="1"/>
          <w:sz w:val="18"/>
          <w:szCs w:val="18"/>
        </w:rPr>
        <w:t>u</w:t>
      </w:r>
      <w:r w:rsidRPr="009241C3">
        <w:rPr>
          <w:rFonts w:asciiTheme="minorHAnsi" w:hAnsiTheme="minorHAnsi"/>
          <w:spacing w:val="5"/>
          <w:sz w:val="18"/>
          <w:szCs w:val="18"/>
        </w:rPr>
        <w:t>e</w:t>
      </w:r>
      <w:r w:rsidRPr="009241C3">
        <w:rPr>
          <w:rFonts w:asciiTheme="minorHAnsi" w:hAnsiTheme="minorHAnsi"/>
          <w:spacing w:val="2"/>
          <w:sz w:val="18"/>
          <w:szCs w:val="18"/>
        </w:rPr>
        <w:t>st</w:t>
      </w:r>
      <w:r w:rsidRPr="009241C3">
        <w:rPr>
          <w:rFonts w:asciiTheme="minorHAnsi" w:hAnsiTheme="minorHAnsi"/>
          <w:sz w:val="18"/>
          <w:szCs w:val="18"/>
        </w:rPr>
        <w:t>.</w:t>
      </w:r>
    </w:p>
    <w:p w14:paraId="397AB031" w14:textId="0E93F16E" w:rsidR="009241C3" w:rsidRPr="009241C3" w:rsidRDefault="009241C3" w:rsidP="009241C3">
      <w:pPr>
        <w:spacing w:before="13" w:line="220" w:lineRule="exact"/>
        <w:rPr>
          <w:rFonts w:asciiTheme="minorHAnsi" w:hAnsiTheme="minorHAnsi"/>
          <w:sz w:val="18"/>
          <w:szCs w:val="18"/>
        </w:rPr>
      </w:pPr>
    </w:p>
    <w:p w14:paraId="77783190" w14:textId="0B42E319" w:rsidR="007F5366" w:rsidRPr="009241C3" w:rsidRDefault="007F5366">
      <w:pPr>
        <w:spacing w:before="35"/>
        <w:ind w:left="104" w:right="72"/>
        <w:rPr>
          <w:rFonts w:asciiTheme="minorHAnsi" w:hAnsiTheme="minorHAnsi"/>
          <w:sz w:val="18"/>
          <w:szCs w:val="18"/>
        </w:rPr>
      </w:pPr>
    </w:p>
    <w:sectPr w:rsidR="007F5366" w:rsidRPr="009241C3">
      <w:pgSz w:w="11920" w:h="16840"/>
      <w:pgMar w:top="156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D5EAF"/>
    <w:multiLevelType w:val="multilevel"/>
    <w:tmpl w:val="65D64A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366"/>
    <w:rsid w:val="007F5366"/>
    <w:rsid w:val="0092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2C30597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41C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ss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2021-05-04T12:54:00Z</dcterms:created>
  <dcterms:modified xsi:type="dcterms:W3CDTF">2021-05-04T12:56:00Z</dcterms:modified>
</cp:coreProperties>
</file>